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78F" w:rsidRPr="009413F5" w:rsidRDefault="000248C7" w:rsidP="00C1178F">
      <w:pPr>
        <w:jc w:val="center"/>
        <w:rPr>
          <w:sz w:val="28"/>
          <w:szCs w:val="28"/>
        </w:rPr>
      </w:pPr>
      <w:r w:rsidRPr="009413F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6AFB1C1" wp14:editId="5D431B45">
                <wp:simplePos x="0" y="0"/>
                <wp:positionH relativeFrom="column">
                  <wp:posOffset>24130</wp:posOffset>
                </wp:positionH>
                <wp:positionV relativeFrom="paragraph">
                  <wp:posOffset>-276225</wp:posOffset>
                </wp:positionV>
                <wp:extent cx="6642735" cy="10078085"/>
                <wp:effectExtent l="15240" t="19050" r="19050" b="18415"/>
                <wp:wrapNone/>
                <wp:docPr id="4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2735" cy="1007808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1.9pt;margin-top:-21.75pt;width:523.05pt;height:79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" filled="f" strokeweight="2pt"/>
            </w:pict>
          </mc:Fallback>
        </mc:AlternateConten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2835"/>
        <w:gridCol w:w="6829"/>
      </w:tblGrid>
      <w:tr w:rsidR="00BE0D14" w:rsidRPr="009413F5" w:rsidTr="00BE0D14">
        <w:tc>
          <w:tcPr>
            <w:tcW w:w="2835" w:type="dxa"/>
            <w:shd w:val="clear" w:color="auto" w:fill="auto"/>
          </w:tcPr>
          <w:p w:rsidR="00BE0D14" w:rsidRPr="009413F5" w:rsidRDefault="000248C7">
            <w:r w:rsidRPr="009413F5">
              <w:rPr>
                <w:rFonts w:eastAsia="Calibri"/>
                <w:noProof/>
              </w:rPr>
              <w:drawing>
                <wp:inline distT="0" distB="0" distL="0" distR="0" wp14:anchorId="0C7E00E0" wp14:editId="58F455DC">
                  <wp:extent cx="1423035" cy="1129030"/>
                  <wp:effectExtent l="0" t="0" r="5715" b="0"/>
                  <wp:docPr id="36" name="Рисунок 55" descr="LOGO_ГП-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 descr="LOGO_ГП-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1129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29" w:type="dxa"/>
            <w:shd w:val="clear" w:color="auto" w:fill="auto"/>
            <w:vAlign w:val="center"/>
          </w:tcPr>
          <w:p w:rsidR="00BE0D14" w:rsidRPr="009413F5" w:rsidRDefault="005E5339" w:rsidP="005E5339">
            <w:pPr>
              <w:suppressAutoHyphens/>
              <w:ind w:left="426" w:right="-144"/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bCs/>
                <w:sz w:val="24"/>
                <w:szCs w:val="24"/>
              </w:rPr>
              <w:t xml:space="preserve">                            </w:t>
            </w:r>
            <w:r w:rsidR="003F6E5E">
              <w:rPr>
                <w:rFonts w:eastAsia="Calibri"/>
                <w:b/>
                <w:bCs/>
                <w:sz w:val="24"/>
                <w:szCs w:val="24"/>
              </w:rPr>
              <w:t>А</w:t>
            </w:r>
            <w:r w:rsidR="00BE0D14" w:rsidRPr="009413F5">
              <w:rPr>
                <w:rFonts w:eastAsia="Calibri"/>
                <w:b/>
                <w:bCs/>
                <w:sz w:val="24"/>
                <w:szCs w:val="24"/>
              </w:rPr>
              <w:t>кционерное общество</w:t>
            </w:r>
          </w:p>
          <w:p w:rsidR="00BE0D14" w:rsidRPr="009413F5" w:rsidRDefault="00BE0D14" w:rsidP="00BE0D14">
            <w:pPr>
              <w:jc w:val="center"/>
            </w:pPr>
            <w:r w:rsidRPr="009413F5">
              <w:rPr>
                <w:rFonts w:eastAsia="Calibri"/>
                <w:b/>
                <w:bCs/>
                <w:sz w:val="24"/>
                <w:szCs w:val="24"/>
              </w:rPr>
              <w:t>"Проектно-изыскательский и научно-исследовательский институт "Гидропроект" имени С.Я. Жука</w:t>
            </w:r>
          </w:p>
        </w:tc>
      </w:tr>
    </w:tbl>
    <w:p w:rsidR="00C1178F" w:rsidRPr="009413F5" w:rsidRDefault="000248C7" w:rsidP="00C1178F">
      <w:pPr>
        <w:jc w:val="center"/>
        <w:rPr>
          <w:b/>
          <w:sz w:val="32"/>
          <w:szCs w:val="32"/>
        </w:rPr>
      </w:pPr>
      <w:r w:rsidRPr="009413F5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6BBF1C" wp14:editId="708F7CDF">
                <wp:simplePos x="0" y="0"/>
                <wp:positionH relativeFrom="column">
                  <wp:posOffset>427990</wp:posOffset>
                </wp:positionH>
                <wp:positionV relativeFrom="paragraph">
                  <wp:posOffset>21590</wp:posOffset>
                </wp:positionV>
                <wp:extent cx="6172200" cy="0"/>
                <wp:effectExtent l="28575" t="33655" r="28575" b="33020"/>
                <wp:wrapNone/>
                <wp:docPr id="3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7pt,1.7pt" to="519.7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" strokecolor="teal" strokeweight="4.5pt">
                <v:stroke linestyle="thinThick"/>
              </v:line>
            </w:pict>
          </mc:Fallback>
        </mc:AlternateContent>
      </w:r>
    </w:p>
    <w:p w:rsidR="00BB2307" w:rsidRPr="009413F5" w:rsidRDefault="00BB2307" w:rsidP="003531CA">
      <w:pPr>
        <w:jc w:val="center"/>
        <w:rPr>
          <w:b/>
          <w:sz w:val="36"/>
          <w:szCs w:val="36"/>
        </w:rPr>
      </w:pPr>
    </w:p>
    <w:p w:rsidR="009F224B" w:rsidRPr="006C4CA2" w:rsidRDefault="009F224B" w:rsidP="009F224B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ПРОЕКТНАЯ ДОКУМЕНТАЦИЯ</w:t>
      </w:r>
    </w:p>
    <w:p w:rsidR="009F224B" w:rsidRPr="006C4CA2" w:rsidRDefault="009F224B" w:rsidP="009F224B">
      <w:pPr>
        <w:suppressAutoHyphens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«Разработка проектно-сметной документации по модернизации (техническому перевооружению, реконструкции) Загорской ГАЭС»</w:t>
      </w:r>
    </w:p>
    <w:p w:rsidR="009F224B" w:rsidRPr="006C4CA2" w:rsidRDefault="009F224B" w:rsidP="009F224B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Дог. №23-2015 от 11.06.2015</w:t>
      </w:r>
    </w:p>
    <w:p w:rsidR="009F224B" w:rsidRPr="006C4CA2" w:rsidRDefault="009F224B" w:rsidP="009F224B">
      <w:pPr>
        <w:suppressAutoHyphens/>
        <w:ind w:left="567" w:right="342"/>
        <w:jc w:val="center"/>
        <w:rPr>
          <w:sz w:val="32"/>
          <w:szCs w:val="32"/>
        </w:rPr>
      </w:pPr>
    </w:p>
    <w:p w:rsidR="009F224B" w:rsidRPr="00706B53" w:rsidRDefault="009F224B" w:rsidP="009F224B">
      <w:pPr>
        <w:ind w:left="284" w:right="62"/>
        <w:jc w:val="center"/>
        <w:rPr>
          <w:b/>
          <w:bCs/>
          <w:sz w:val="36"/>
          <w:szCs w:val="36"/>
        </w:rPr>
      </w:pPr>
    </w:p>
    <w:p w:rsidR="00ED69EA" w:rsidRPr="00357608" w:rsidRDefault="00ED69EA" w:rsidP="00ED69EA">
      <w:pPr>
        <w:suppressAutoHyphens/>
        <w:ind w:left="426" w:right="59"/>
        <w:jc w:val="center"/>
        <w:rPr>
          <w:sz w:val="28"/>
          <w:szCs w:val="28"/>
        </w:rPr>
      </w:pPr>
      <w:r w:rsidRPr="005776E0">
        <w:rPr>
          <w:sz w:val="32"/>
          <w:szCs w:val="32"/>
        </w:rPr>
        <w:t>Проект реконструкции вентсистем здания ГАЭС, СПК, Водоприемника</w:t>
      </w:r>
    </w:p>
    <w:p w:rsidR="00696321" w:rsidRPr="00696321" w:rsidRDefault="00696321" w:rsidP="00696321">
      <w:pPr>
        <w:suppressAutoHyphens/>
        <w:ind w:left="567" w:right="342"/>
        <w:jc w:val="center"/>
        <w:rPr>
          <w:sz w:val="28"/>
          <w:szCs w:val="28"/>
        </w:rPr>
      </w:pPr>
    </w:p>
    <w:p w:rsidR="009F224B" w:rsidRPr="00706B53" w:rsidRDefault="009F224B" w:rsidP="009F224B">
      <w:pPr>
        <w:ind w:left="284" w:right="62"/>
        <w:jc w:val="center"/>
        <w:rPr>
          <w:b/>
          <w:bCs/>
          <w:sz w:val="36"/>
          <w:szCs w:val="36"/>
        </w:rPr>
      </w:pPr>
    </w:p>
    <w:p w:rsidR="009F224B" w:rsidRPr="00B17C16" w:rsidRDefault="009F224B" w:rsidP="009F224B">
      <w:pPr>
        <w:ind w:left="284" w:right="62"/>
        <w:jc w:val="center"/>
        <w:rPr>
          <w:bCs/>
          <w:sz w:val="36"/>
          <w:szCs w:val="36"/>
        </w:rPr>
      </w:pPr>
      <w:r w:rsidRPr="00B17C16">
        <w:rPr>
          <w:bCs/>
          <w:sz w:val="36"/>
          <w:szCs w:val="36"/>
        </w:rPr>
        <w:t>Состав проектной документации</w:t>
      </w:r>
    </w:p>
    <w:p w:rsidR="009F224B" w:rsidRPr="00B17C16" w:rsidRDefault="009F224B" w:rsidP="009F224B">
      <w:pPr>
        <w:ind w:left="284" w:right="62"/>
        <w:jc w:val="center"/>
        <w:rPr>
          <w:bCs/>
          <w:sz w:val="36"/>
          <w:szCs w:val="36"/>
        </w:rPr>
      </w:pPr>
    </w:p>
    <w:p w:rsidR="009F224B" w:rsidRPr="00B17C16" w:rsidRDefault="009F224B" w:rsidP="009F224B">
      <w:pPr>
        <w:ind w:left="284" w:right="62"/>
        <w:jc w:val="center"/>
        <w:rPr>
          <w:bCs/>
          <w:sz w:val="36"/>
          <w:szCs w:val="36"/>
        </w:rPr>
      </w:pPr>
    </w:p>
    <w:p w:rsidR="009F224B" w:rsidRPr="00B17C16" w:rsidRDefault="009F224B" w:rsidP="009F224B">
      <w:pPr>
        <w:ind w:left="284" w:right="62"/>
        <w:jc w:val="center"/>
        <w:rPr>
          <w:bCs/>
          <w:sz w:val="36"/>
          <w:szCs w:val="36"/>
        </w:rPr>
      </w:pPr>
    </w:p>
    <w:p w:rsidR="009F224B" w:rsidRPr="00B17C16" w:rsidRDefault="009F224B" w:rsidP="009F224B">
      <w:pPr>
        <w:ind w:left="284" w:right="62"/>
        <w:jc w:val="center"/>
        <w:rPr>
          <w:bCs/>
          <w:sz w:val="36"/>
          <w:szCs w:val="36"/>
        </w:rPr>
      </w:pPr>
    </w:p>
    <w:p w:rsidR="009F224B" w:rsidRPr="00B17C16" w:rsidRDefault="009F224B" w:rsidP="009F224B">
      <w:pPr>
        <w:ind w:left="567"/>
        <w:jc w:val="center"/>
        <w:rPr>
          <w:bCs/>
          <w:sz w:val="36"/>
          <w:szCs w:val="36"/>
        </w:rPr>
      </w:pPr>
      <w:r w:rsidRPr="00B17C16">
        <w:rPr>
          <w:sz w:val="36"/>
          <w:szCs w:val="36"/>
        </w:rPr>
        <w:t>1975.</w:t>
      </w:r>
      <w:r w:rsidR="006278DA">
        <w:rPr>
          <w:sz w:val="36"/>
          <w:szCs w:val="36"/>
        </w:rPr>
        <w:t>0</w:t>
      </w:r>
      <w:r w:rsidR="00ED69EA">
        <w:rPr>
          <w:sz w:val="36"/>
          <w:szCs w:val="36"/>
        </w:rPr>
        <w:t>6</w:t>
      </w:r>
      <w:r w:rsidRPr="00B17C16">
        <w:rPr>
          <w:bCs/>
          <w:sz w:val="36"/>
          <w:szCs w:val="36"/>
        </w:rPr>
        <w:t>-СП</w:t>
      </w:r>
    </w:p>
    <w:p w:rsidR="00B821CB" w:rsidRPr="00706B53" w:rsidRDefault="00B821CB" w:rsidP="00FF201F">
      <w:pPr>
        <w:ind w:left="284" w:right="62"/>
        <w:jc w:val="center"/>
        <w:rPr>
          <w:b/>
          <w:bCs/>
          <w:sz w:val="36"/>
          <w:szCs w:val="36"/>
        </w:rPr>
      </w:pPr>
    </w:p>
    <w:p w:rsidR="00F0307D" w:rsidRPr="00706B53" w:rsidRDefault="00F0307D" w:rsidP="003531CA">
      <w:pPr>
        <w:ind w:left="284" w:right="62"/>
        <w:jc w:val="center"/>
        <w:rPr>
          <w:b/>
          <w:bCs/>
          <w:sz w:val="32"/>
          <w:szCs w:val="32"/>
        </w:rPr>
      </w:pPr>
    </w:p>
    <w:p w:rsidR="00F0307D" w:rsidRPr="00706B53" w:rsidRDefault="00F0307D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F0307D" w:rsidRPr="00706B53" w:rsidRDefault="00F0307D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F0307D" w:rsidRPr="00706B53" w:rsidRDefault="00F0307D" w:rsidP="00FF201F">
      <w:pPr>
        <w:ind w:left="284" w:right="62"/>
        <w:jc w:val="center"/>
        <w:rPr>
          <w:b/>
          <w:bCs/>
          <w:i/>
          <w:sz w:val="32"/>
          <w:szCs w:val="32"/>
        </w:rPr>
      </w:pPr>
    </w:p>
    <w:p w:rsidR="00FF201F" w:rsidRPr="00706B53" w:rsidRDefault="00FF201F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C1178F" w:rsidRPr="00706B53" w:rsidRDefault="00C1178F" w:rsidP="00FF201F">
      <w:pPr>
        <w:ind w:left="284" w:right="62"/>
        <w:jc w:val="center"/>
        <w:rPr>
          <w:b/>
          <w:bCs/>
          <w:sz w:val="32"/>
          <w:szCs w:val="32"/>
        </w:rPr>
      </w:pPr>
    </w:p>
    <w:tbl>
      <w:tblPr>
        <w:tblOverlap w:val="never"/>
        <w:tblW w:w="4215" w:type="dxa"/>
        <w:tblInd w:w="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1054"/>
        <w:gridCol w:w="1405"/>
        <w:gridCol w:w="1054"/>
      </w:tblGrid>
      <w:tr w:rsidR="00CD18B6" w:rsidTr="00CD18B6">
        <w:trPr>
          <w:trHeight w:hRule="exact" w:val="28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18B6" w:rsidRDefault="00CD18B6" w:rsidP="00613C88">
            <w:pPr>
              <w:spacing w:after="200" w:line="276" w:lineRule="auto"/>
              <w:ind w:left="-710" w:right="-709"/>
              <w:jc w:val="center"/>
            </w:pPr>
            <w:r>
              <w:t>Изм.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18B6" w:rsidRDefault="00CD18B6" w:rsidP="00613C88">
            <w:pPr>
              <w:spacing w:after="200" w:line="276" w:lineRule="auto"/>
              <w:jc w:val="center"/>
            </w:pPr>
            <w:r>
              <w:t>№ док.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18B6" w:rsidRDefault="00CD18B6" w:rsidP="00613C88">
            <w:pPr>
              <w:spacing w:after="200" w:line="240" w:lineRule="atLeast"/>
              <w:ind w:right="57"/>
              <w:jc w:val="center"/>
            </w:pPr>
            <w:r>
              <w:t>Подп.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D18B6" w:rsidRDefault="00CD18B6" w:rsidP="00613C88">
            <w:pPr>
              <w:spacing w:after="200" w:line="276" w:lineRule="auto"/>
              <w:jc w:val="center"/>
            </w:pPr>
            <w:r>
              <w:t>Дата</w:t>
            </w:r>
          </w:p>
        </w:tc>
      </w:tr>
      <w:tr w:rsidR="00CD18B6" w:rsidTr="00CD18B6">
        <w:trPr>
          <w:trHeight w:hRule="exact" w:val="28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8B6" w:rsidRDefault="00CD18B6" w:rsidP="00613C88">
            <w:pPr>
              <w:spacing w:after="200" w:line="276" w:lineRule="auto"/>
              <w:ind w:right="-116"/>
              <w:jc w:val="center"/>
              <w:rPr>
                <w:rFonts w:ascii="Calibri" w:hAnsi="Calibr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40" w:lineRule="atLeast"/>
              <w:ind w:right="57"/>
              <w:jc w:val="center"/>
              <w:rPr>
                <w:rFonts w:ascii="Calibri" w:hAnsi="Calibr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CD18B6" w:rsidTr="00CD18B6">
        <w:trPr>
          <w:trHeight w:hRule="exact" w:val="28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8B6" w:rsidRDefault="00CD18B6" w:rsidP="00613C88">
            <w:pPr>
              <w:spacing w:after="200" w:line="276" w:lineRule="auto"/>
              <w:ind w:right="-116"/>
              <w:jc w:val="center"/>
              <w:rPr>
                <w:rFonts w:ascii="Calibri" w:hAnsi="Calibr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40" w:lineRule="atLeast"/>
              <w:ind w:right="57"/>
              <w:jc w:val="center"/>
              <w:rPr>
                <w:rFonts w:ascii="Calibri" w:hAnsi="Calibr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  <w:tr w:rsidR="00CD18B6" w:rsidTr="00CD18B6">
        <w:trPr>
          <w:trHeight w:hRule="exact" w:val="284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D18B6" w:rsidRDefault="00CD18B6" w:rsidP="00613C88">
            <w:pPr>
              <w:spacing w:after="200" w:line="276" w:lineRule="auto"/>
              <w:ind w:right="-116"/>
              <w:jc w:val="center"/>
              <w:rPr>
                <w:rFonts w:ascii="Calibri" w:hAnsi="Calibr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40" w:lineRule="atLeast"/>
              <w:ind w:right="57"/>
              <w:jc w:val="center"/>
              <w:rPr>
                <w:rFonts w:ascii="Calibri" w:hAnsi="Calibri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18B6" w:rsidRDefault="00CD18B6" w:rsidP="00613C88">
            <w:pPr>
              <w:spacing w:after="200" w:line="276" w:lineRule="auto"/>
              <w:jc w:val="center"/>
              <w:rPr>
                <w:rFonts w:ascii="Calibri" w:hAnsi="Calibri"/>
              </w:rPr>
            </w:pPr>
          </w:p>
        </w:tc>
      </w:tr>
    </w:tbl>
    <w:p w:rsidR="00B821CB" w:rsidRPr="00706B53" w:rsidRDefault="00B821CB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B821CB" w:rsidRPr="00706B53" w:rsidRDefault="00B821CB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C1178F" w:rsidRPr="00706B53" w:rsidRDefault="00C1178F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D21A70" w:rsidRDefault="00D21A70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8F6FAF" w:rsidRDefault="008F6FAF" w:rsidP="00FF201F">
      <w:pPr>
        <w:ind w:left="284" w:right="62"/>
        <w:jc w:val="center"/>
        <w:rPr>
          <w:b/>
          <w:bCs/>
          <w:sz w:val="32"/>
          <w:szCs w:val="32"/>
        </w:rPr>
      </w:pPr>
    </w:p>
    <w:p w:rsidR="00C1178F" w:rsidRPr="00DA16FA" w:rsidRDefault="00C1178F" w:rsidP="00BB2307">
      <w:pPr>
        <w:tabs>
          <w:tab w:val="center" w:pos="5132"/>
        </w:tabs>
        <w:spacing w:line="360" w:lineRule="auto"/>
        <w:jc w:val="center"/>
        <w:rPr>
          <w:sz w:val="28"/>
          <w:szCs w:val="28"/>
          <w:lang w:val="en-US"/>
        </w:rPr>
      </w:pPr>
      <w:r w:rsidRPr="00B17C16">
        <w:rPr>
          <w:sz w:val="28"/>
          <w:szCs w:val="28"/>
        </w:rPr>
        <w:t>201</w:t>
      </w:r>
      <w:r w:rsidR="00DA16FA">
        <w:rPr>
          <w:sz w:val="28"/>
          <w:szCs w:val="28"/>
          <w:lang w:val="en-US"/>
        </w:rPr>
        <w:t>6</w:t>
      </w:r>
    </w:p>
    <w:p w:rsidR="00C1178F" w:rsidRPr="00706B53" w:rsidRDefault="00C1178F" w:rsidP="00C1178F">
      <w:pPr>
        <w:tabs>
          <w:tab w:val="center" w:pos="5132"/>
        </w:tabs>
        <w:spacing w:line="360" w:lineRule="auto"/>
        <w:rPr>
          <w:sz w:val="28"/>
          <w:szCs w:val="28"/>
        </w:rPr>
        <w:sectPr w:rsidR="00C1178F" w:rsidRPr="00706B53" w:rsidSect="00C62A49">
          <w:headerReference w:type="default" r:id="rId10"/>
          <w:footerReference w:type="default" r:id="rId11"/>
          <w:pgSz w:w="11907" w:h="16840" w:code="9"/>
          <w:pgMar w:top="720" w:right="621" w:bottom="0" w:left="1021" w:header="0" w:footer="0" w:gutter="0"/>
          <w:cols w:space="720"/>
          <w:titlePg/>
        </w:sect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835"/>
        <w:gridCol w:w="6804"/>
      </w:tblGrid>
      <w:tr w:rsidR="000D513A" w:rsidRPr="00706B53" w:rsidTr="00BE0D14">
        <w:tc>
          <w:tcPr>
            <w:tcW w:w="2835" w:type="dxa"/>
            <w:shd w:val="clear" w:color="auto" w:fill="auto"/>
            <w:vAlign w:val="center"/>
          </w:tcPr>
          <w:p w:rsidR="000D513A" w:rsidRPr="00706B53" w:rsidRDefault="000248C7" w:rsidP="00BE0D14">
            <w:pPr>
              <w:jc w:val="center"/>
              <w:rPr>
                <w:sz w:val="28"/>
                <w:szCs w:val="28"/>
              </w:rPr>
            </w:pPr>
            <w:r w:rsidRPr="00706B53">
              <w:rPr>
                <w:noProof/>
              </w:rPr>
              <w:lastRenderedPageBreak/>
              <w:drawing>
                <wp:inline distT="0" distB="0" distL="0" distR="0" wp14:anchorId="6D8A0E5C" wp14:editId="6455C938">
                  <wp:extent cx="1426845" cy="1134110"/>
                  <wp:effectExtent l="0" t="0" r="1905" b="8890"/>
                  <wp:docPr id="3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1341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51645A" w:rsidRPr="00706B53" w:rsidRDefault="00541356" w:rsidP="00BE0D14">
            <w:pPr>
              <w:jc w:val="center"/>
              <w:rPr>
                <w:b/>
                <w:kern w:val="18"/>
                <w:sz w:val="24"/>
                <w:szCs w:val="24"/>
              </w:rPr>
            </w:pPr>
            <w:r>
              <w:rPr>
                <w:b/>
                <w:kern w:val="18"/>
                <w:sz w:val="24"/>
                <w:szCs w:val="24"/>
              </w:rPr>
              <w:t>А</w:t>
            </w:r>
            <w:r w:rsidR="0051645A" w:rsidRPr="00706B53">
              <w:rPr>
                <w:b/>
                <w:kern w:val="18"/>
                <w:sz w:val="24"/>
                <w:szCs w:val="24"/>
              </w:rPr>
              <w:t>кционерное общество</w:t>
            </w:r>
          </w:p>
          <w:p w:rsidR="000D513A" w:rsidRPr="00706B53" w:rsidRDefault="0051645A" w:rsidP="00BE0D14">
            <w:pPr>
              <w:jc w:val="center"/>
              <w:rPr>
                <w:b/>
                <w:sz w:val="28"/>
                <w:szCs w:val="28"/>
              </w:rPr>
            </w:pPr>
            <w:r w:rsidRPr="00706B53">
              <w:rPr>
                <w:b/>
                <w:kern w:val="18"/>
                <w:sz w:val="24"/>
                <w:szCs w:val="24"/>
              </w:rPr>
              <w:t>"Проектно-изыскательский и научно-исследовательский институт "Гидропроект"</w:t>
            </w:r>
            <w:r w:rsidRPr="00706B53">
              <w:rPr>
                <w:kern w:val="18"/>
                <w:sz w:val="24"/>
                <w:szCs w:val="24"/>
              </w:rPr>
              <w:t xml:space="preserve"> </w:t>
            </w:r>
            <w:r w:rsidRPr="00706B53">
              <w:rPr>
                <w:b/>
                <w:kern w:val="18"/>
                <w:sz w:val="24"/>
                <w:szCs w:val="24"/>
              </w:rPr>
              <w:t>имени С.Я.</w:t>
            </w:r>
            <w:r w:rsidR="00817A1F" w:rsidRPr="00706B53">
              <w:rPr>
                <w:b/>
                <w:kern w:val="18"/>
                <w:sz w:val="24"/>
                <w:szCs w:val="24"/>
              </w:rPr>
              <w:t xml:space="preserve"> </w:t>
            </w:r>
            <w:r w:rsidRPr="00706B53">
              <w:rPr>
                <w:b/>
                <w:kern w:val="18"/>
                <w:sz w:val="24"/>
                <w:szCs w:val="24"/>
              </w:rPr>
              <w:t>Жука"</w:t>
            </w:r>
          </w:p>
        </w:tc>
      </w:tr>
    </w:tbl>
    <w:p w:rsidR="00C1178F" w:rsidRPr="00706B53" w:rsidRDefault="000248C7" w:rsidP="00C1178F">
      <w:pPr>
        <w:jc w:val="center"/>
        <w:rPr>
          <w:b/>
          <w:sz w:val="32"/>
          <w:szCs w:val="32"/>
        </w:rPr>
      </w:pPr>
      <w:r w:rsidRPr="00706B53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A155577" wp14:editId="2F7C9431">
                <wp:simplePos x="0" y="0"/>
                <wp:positionH relativeFrom="column">
                  <wp:posOffset>323850</wp:posOffset>
                </wp:positionH>
                <wp:positionV relativeFrom="paragraph">
                  <wp:posOffset>83185</wp:posOffset>
                </wp:positionV>
                <wp:extent cx="6172200" cy="0"/>
                <wp:effectExtent l="29210" t="36195" r="37465" b="30480"/>
                <wp:wrapNone/>
                <wp:docPr id="3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5pt,6.55pt" to="511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" strokecolor="teal" strokeweight="4.5pt">
                <v:stroke linestyle="thinThick"/>
              </v:line>
            </w:pict>
          </mc:Fallback>
        </mc:AlternateContent>
      </w:r>
    </w:p>
    <w:p w:rsidR="00BB2307" w:rsidRPr="00706B53" w:rsidRDefault="00BB2307" w:rsidP="006824EF">
      <w:pPr>
        <w:jc w:val="center"/>
        <w:rPr>
          <w:b/>
          <w:sz w:val="36"/>
          <w:szCs w:val="36"/>
        </w:rPr>
      </w:pPr>
    </w:p>
    <w:p w:rsidR="00B821CB" w:rsidRPr="00706B53" w:rsidRDefault="00B821CB" w:rsidP="00B821CB">
      <w:pPr>
        <w:ind w:left="284" w:right="62"/>
        <w:jc w:val="center"/>
        <w:rPr>
          <w:b/>
          <w:bCs/>
          <w:sz w:val="36"/>
          <w:szCs w:val="36"/>
        </w:rPr>
      </w:pPr>
    </w:p>
    <w:p w:rsidR="00E4632F" w:rsidRPr="00706B53" w:rsidRDefault="00E4632F" w:rsidP="00B821CB">
      <w:pPr>
        <w:ind w:left="284" w:right="62"/>
        <w:jc w:val="center"/>
        <w:rPr>
          <w:b/>
          <w:bCs/>
          <w:sz w:val="36"/>
          <w:szCs w:val="36"/>
        </w:rPr>
      </w:pPr>
    </w:p>
    <w:p w:rsidR="00BE1084" w:rsidRPr="006C4CA2" w:rsidRDefault="00BE1084" w:rsidP="00BE1084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ПРОЕКТНАЯ ДОКУМЕНТАЦИЯ</w:t>
      </w:r>
    </w:p>
    <w:p w:rsidR="00BE1084" w:rsidRPr="006C4CA2" w:rsidRDefault="00BE1084" w:rsidP="00BE1084">
      <w:pPr>
        <w:suppressAutoHyphens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«Разработка проектно-сметной документации по модернизации (техническому перевооружению, реконструкции) Загорской ГАЭС»</w:t>
      </w:r>
    </w:p>
    <w:p w:rsidR="00BE1084" w:rsidRDefault="00BE1084" w:rsidP="00BE1084">
      <w:pPr>
        <w:suppressAutoHyphens/>
        <w:ind w:left="567" w:right="342"/>
        <w:jc w:val="center"/>
        <w:rPr>
          <w:sz w:val="32"/>
          <w:szCs w:val="32"/>
        </w:rPr>
      </w:pPr>
      <w:r w:rsidRPr="006C4CA2">
        <w:rPr>
          <w:sz w:val="32"/>
          <w:szCs w:val="32"/>
        </w:rPr>
        <w:t>Дог. №23-2015 от 11.06.2015</w:t>
      </w:r>
    </w:p>
    <w:p w:rsidR="008F6FAF" w:rsidRPr="006C4CA2" w:rsidRDefault="008F6FAF" w:rsidP="00BE1084">
      <w:pPr>
        <w:suppressAutoHyphens/>
        <w:ind w:left="567" w:right="342"/>
        <w:jc w:val="center"/>
        <w:rPr>
          <w:sz w:val="32"/>
          <w:szCs w:val="32"/>
        </w:rPr>
      </w:pPr>
    </w:p>
    <w:p w:rsidR="00BE1084" w:rsidRPr="006C4CA2" w:rsidRDefault="00BE1084" w:rsidP="00BE1084">
      <w:pPr>
        <w:suppressAutoHyphens/>
        <w:ind w:left="567" w:right="342"/>
        <w:jc w:val="center"/>
        <w:rPr>
          <w:sz w:val="32"/>
          <w:szCs w:val="32"/>
        </w:rPr>
      </w:pPr>
    </w:p>
    <w:p w:rsidR="00ED69EA" w:rsidRPr="00357608" w:rsidRDefault="00ED69EA" w:rsidP="00ED69EA">
      <w:pPr>
        <w:suppressAutoHyphens/>
        <w:ind w:left="426" w:right="59"/>
        <w:jc w:val="center"/>
        <w:rPr>
          <w:sz w:val="28"/>
          <w:szCs w:val="28"/>
        </w:rPr>
      </w:pPr>
      <w:r w:rsidRPr="005776E0">
        <w:rPr>
          <w:sz w:val="32"/>
          <w:szCs w:val="32"/>
        </w:rPr>
        <w:t>Проект реконструкции вентсистем здания ГАЭС, СПК, Водоприемника</w:t>
      </w:r>
    </w:p>
    <w:p w:rsidR="00E80BB0" w:rsidRPr="00706B53" w:rsidRDefault="00E80BB0" w:rsidP="00B821CB">
      <w:pPr>
        <w:ind w:left="284" w:right="62"/>
        <w:jc w:val="center"/>
        <w:rPr>
          <w:b/>
          <w:bCs/>
          <w:sz w:val="36"/>
          <w:szCs w:val="36"/>
        </w:rPr>
      </w:pPr>
    </w:p>
    <w:p w:rsidR="00E4632F" w:rsidRPr="00B17C16" w:rsidRDefault="00E4632F" w:rsidP="003531CA">
      <w:pPr>
        <w:ind w:left="284" w:right="62"/>
        <w:jc w:val="center"/>
        <w:rPr>
          <w:bCs/>
          <w:sz w:val="36"/>
          <w:szCs w:val="36"/>
        </w:rPr>
      </w:pPr>
      <w:r w:rsidRPr="00B17C16">
        <w:rPr>
          <w:bCs/>
          <w:sz w:val="36"/>
          <w:szCs w:val="36"/>
        </w:rPr>
        <w:t>Состав проектной документации</w:t>
      </w:r>
    </w:p>
    <w:p w:rsidR="00E4632F" w:rsidRPr="00B17C16" w:rsidRDefault="00E4632F" w:rsidP="00E4632F">
      <w:pPr>
        <w:ind w:left="284" w:right="62"/>
        <w:jc w:val="center"/>
        <w:rPr>
          <w:bCs/>
          <w:sz w:val="36"/>
          <w:szCs w:val="36"/>
        </w:rPr>
      </w:pPr>
    </w:p>
    <w:p w:rsidR="00E4632F" w:rsidRPr="00B17C16" w:rsidRDefault="00E4632F" w:rsidP="00E4632F">
      <w:pPr>
        <w:ind w:left="284" w:right="62"/>
        <w:jc w:val="center"/>
        <w:rPr>
          <w:bCs/>
          <w:sz w:val="36"/>
          <w:szCs w:val="36"/>
        </w:rPr>
      </w:pPr>
    </w:p>
    <w:p w:rsidR="00E4632F" w:rsidRPr="00B17C16" w:rsidRDefault="00E4632F" w:rsidP="00E4632F">
      <w:pPr>
        <w:ind w:left="284" w:right="62"/>
        <w:jc w:val="center"/>
        <w:rPr>
          <w:bCs/>
          <w:sz w:val="36"/>
          <w:szCs w:val="36"/>
        </w:rPr>
      </w:pPr>
    </w:p>
    <w:p w:rsidR="00A12837" w:rsidRPr="00B17C16" w:rsidRDefault="00A12837" w:rsidP="00D21A70">
      <w:pPr>
        <w:jc w:val="center"/>
        <w:rPr>
          <w:bCs/>
          <w:sz w:val="36"/>
          <w:szCs w:val="36"/>
        </w:rPr>
      </w:pPr>
      <w:r w:rsidRPr="00B17C16">
        <w:rPr>
          <w:sz w:val="36"/>
          <w:szCs w:val="36"/>
        </w:rPr>
        <w:t>1</w:t>
      </w:r>
      <w:r w:rsidR="00BE1084" w:rsidRPr="00B17C16">
        <w:rPr>
          <w:sz w:val="36"/>
          <w:szCs w:val="36"/>
        </w:rPr>
        <w:t>975.</w:t>
      </w:r>
      <w:r w:rsidR="006278DA">
        <w:rPr>
          <w:sz w:val="36"/>
          <w:szCs w:val="36"/>
        </w:rPr>
        <w:t>0</w:t>
      </w:r>
      <w:r w:rsidR="00ED69EA">
        <w:rPr>
          <w:sz w:val="36"/>
          <w:szCs w:val="36"/>
        </w:rPr>
        <w:t>6</w:t>
      </w:r>
      <w:r w:rsidRPr="00B17C16">
        <w:rPr>
          <w:bCs/>
          <w:sz w:val="36"/>
          <w:szCs w:val="36"/>
        </w:rPr>
        <w:t>-СП</w:t>
      </w:r>
    </w:p>
    <w:p w:rsidR="00C1178F" w:rsidRPr="00B17C16" w:rsidRDefault="00C1178F" w:rsidP="00C1178F">
      <w:pPr>
        <w:ind w:left="567"/>
        <w:jc w:val="center"/>
        <w:rPr>
          <w:bCs/>
          <w:sz w:val="36"/>
          <w:szCs w:val="36"/>
        </w:rPr>
      </w:pPr>
    </w:p>
    <w:p w:rsidR="0006396C" w:rsidRPr="00B17C16" w:rsidRDefault="0006396C" w:rsidP="00C1178F">
      <w:pPr>
        <w:ind w:left="567"/>
        <w:jc w:val="center"/>
        <w:rPr>
          <w:bCs/>
          <w:sz w:val="36"/>
          <w:szCs w:val="36"/>
        </w:rPr>
      </w:pPr>
    </w:p>
    <w:p w:rsidR="00C03BDB" w:rsidRPr="00B17C16" w:rsidRDefault="00C03BDB" w:rsidP="00C1178F">
      <w:pPr>
        <w:ind w:left="567"/>
        <w:jc w:val="center"/>
        <w:rPr>
          <w:bCs/>
          <w:sz w:val="36"/>
          <w:szCs w:val="36"/>
        </w:rPr>
      </w:pPr>
    </w:p>
    <w:p w:rsidR="00E80BB0" w:rsidRPr="00B17C16" w:rsidRDefault="00E80BB0" w:rsidP="00C1178F">
      <w:pPr>
        <w:ind w:left="567"/>
        <w:jc w:val="center"/>
        <w:rPr>
          <w:bCs/>
          <w:sz w:val="36"/>
          <w:szCs w:val="36"/>
        </w:rPr>
      </w:pPr>
    </w:p>
    <w:p w:rsidR="00C71F09" w:rsidRPr="00BE22A7" w:rsidRDefault="00BE22A7" w:rsidP="00BE22A7">
      <w:pPr>
        <w:pStyle w:val="a6"/>
        <w:tabs>
          <w:tab w:val="clear" w:pos="4677"/>
          <w:tab w:val="clear" w:pos="9355"/>
          <w:tab w:val="left" w:pos="8931"/>
        </w:tabs>
        <w:ind w:left="567" w:right="59"/>
        <w:jc w:val="both"/>
        <w:rPr>
          <w:color w:val="000000"/>
          <w:sz w:val="28"/>
          <w:szCs w:val="28"/>
        </w:rPr>
      </w:pPr>
      <w:r w:rsidRPr="00A74456">
        <w:rPr>
          <w:color w:val="000000"/>
          <w:sz w:val="28"/>
          <w:szCs w:val="28"/>
        </w:rPr>
        <w:t>Генеральный директор</w:t>
      </w:r>
      <w:r w:rsidR="00A74456">
        <w:rPr>
          <w:color w:val="000000"/>
          <w:sz w:val="28"/>
          <w:szCs w:val="28"/>
        </w:rPr>
        <w:t xml:space="preserve">                                                                </w:t>
      </w:r>
      <w:r w:rsidRPr="00B17C16">
        <w:rPr>
          <w:sz w:val="28"/>
          <w:szCs w:val="28"/>
        </w:rPr>
        <w:t>Е.Н. Беллендир</w:t>
      </w:r>
    </w:p>
    <w:p w:rsidR="00F0307D" w:rsidRPr="00B17C16" w:rsidRDefault="00F0307D" w:rsidP="00F0307D">
      <w:pPr>
        <w:ind w:left="680"/>
        <w:jc w:val="both"/>
        <w:rPr>
          <w:sz w:val="28"/>
          <w:szCs w:val="28"/>
        </w:rPr>
      </w:pPr>
    </w:p>
    <w:p w:rsidR="00C038A3" w:rsidRPr="00B17C16" w:rsidRDefault="00C038A3" w:rsidP="00F0307D">
      <w:pPr>
        <w:ind w:left="680"/>
        <w:jc w:val="both"/>
        <w:rPr>
          <w:sz w:val="28"/>
          <w:szCs w:val="28"/>
        </w:rPr>
      </w:pPr>
    </w:p>
    <w:p w:rsidR="00BE22A7" w:rsidRDefault="00BE22A7" w:rsidP="00BE22A7">
      <w:pPr>
        <w:pStyle w:val="a6"/>
        <w:tabs>
          <w:tab w:val="clear" w:pos="4677"/>
          <w:tab w:val="clear" w:pos="9355"/>
          <w:tab w:val="left" w:pos="8647"/>
        </w:tabs>
        <w:ind w:left="567" w:right="5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главного инженера</w:t>
      </w:r>
    </w:p>
    <w:p w:rsidR="00BE22A7" w:rsidRDefault="00BE22A7" w:rsidP="00BE22A7">
      <w:pPr>
        <w:pStyle w:val="a6"/>
        <w:tabs>
          <w:tab w:val="clear" w:pos="4677"/>
          <w:tab w:val="clear" w:pos="9355"/>
          <w:tab w:val="left" w:pos="8364"/>
        </w:tabs>
        <w:ind w:left="567" w:right="-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технологическому оборудованию                           </w:t>
      </w:r>
      <w:r w:rsidR="005C46D2">
        <w:rPr>
          <w:color w:val="000000"/>
          <w:sz w:val="28"/>
          <w:szCs w:val="28"/>
        </w:rPr>
        <w:t xml:space="preserve">        </w:t>
      </w:r>
      <w:r w:rsidR="00A74456">
        <w:rPr>
          <w:color w:val="000000"/>
          <w:sz w:val="28"/>
          <w:szCs w:val="28"/>
        </w:rPr>
        <w:t xml:space="preserve">     </w:t>
      </w:r>
      <w:r w:rsidR="00726A7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А.В. Галкин</w:t>
      </w:r>
    </w:p>
    <w:p w:rsidR="00BE22A7" w:rsidRDefault="00BE22A7" w:rsidP="00C71F09">
      <w:pPr>
        <w:pStyle w:val="a6"/>
        <w:tabs>
          <w:tab w:val="clear" w:pos="4677"/>
          <w:tab w:val="clear" w:pos="9355"/>
        </w:tabs>
        <w:ind w:left="709"/>
        <w:rPr>
          <w:sz w:val="28"/>
          <w:szCs w:val="28"/>
        </w:rPr>
      </w:pPr>
    </w:p>
    <w:p w:rsidR="00BE22A7" w:rsidRDefault="00BE22A7" w:rsidP="00C71F09">
      <w:pPr>
        <w:pStyle w:val="a6"/>
        <w:tabs>
          <w:tab w:val="clear" w:pos="4677"/>
          <w:tab w:val="clear" w:pos="9355"/>
        </w:tabs>
        <w:ind w:left="709"/>
        <w:rPr>
          <w:sz w:val="28"/>
          <w:szCs w:val="28"/>
        </w:rPr>
      </w:pPr>
    </w:p>
    <w:p w:rsidR="00F0307D" w:rsidRPr="00B17C16" w:rsidRDefault="00BE1084" w:rsidP="00BE22A7">
      <w:pPr>
        <w:pStyle w:val="a6"/>
        <w:tabs>
          <w:tab w:val="clear" w:pos="4677"/>
          <w:tab w:val="clear" w:pos="9355"/>
        </w:tabs>
        <w:ind w:firstLine="567"/>
        <w:rPr>
          <w:sz w:val="28"/>
          <w:szCs w:val="28"/>
        </w:rPr>
      </w:pPr>
      <w:r w:rsidRPr="00B17C16">
        <w:rPr>
          <w:sz w:val="28"/>
          <w:szCs w:val="28"/>
        </w:rPr>
        <w:t>Г</w:t>
      </w:r>
      <w:r w:rsidR="00F0307D" w:rsidRPr="00B17C16">
        <w:rPr>
          <w:sz w:val="28"/>
          <w:szCs w:val="28"/>
        </w:rPr>
        <w:t xml:space="preserve">лавный инженер </w:t>
      </w:r>
      <w:r w:rsidR="00AB6D08">
        <w:rPr>
          <w:sz w:val="28"/>
          <w:szCs w:val="28"/>
        </w:rPr>
        <w:t>проекта</w:t>
      </w:r>
      <w:r w:rsidR="00A74456">
        <w:rPr>
          <w:sz w:val="28"/>
          <w:szCs w:val="28"/>
        </w:rPr>
        <w:t xml:space="preserve"> ТПиР</w:t>
      </w:r>
      <w:r w:rsidR="00F0307D" w:rsidRPr="00B17C16">
        <w:rPr>
          <w:sz w:val="28"/>
          <w:szCs w:val="28"/>
        </w:rPr>
        <w:tab/>
      </w:r>
      <w:r w:rsidR="00F0307D" w:rsidRPr="00B17C16">
        <w:rPr>
          <w:sz w:val="28"/>
          <w:szCs w:val="28"/>
        </w:rPr>
        <w:tab/>
      </w:r>
      <w:r w:rsidR="00F0307D" w:rsidRPr="00B17C16">
        <w:rPr>
          <w:sz w:val="28"/>
          <w:szCs w:val="28"/>
        </w:rPr>
        <w:tab/>
      </w:r>
      <w:r w:rsidR="00C71F09" w:rsidRPr="00B17C16">
        <w:rPr>
          <w:sz w:val="28"/>
          <w:szCs w:val="28"/>
        </w:rPr>
        <w:tab/>
      </w:r>
      <w:r w:rsidR="00057C94">
        <w:rPr>
          <w:sz w:val="28"/>
          <w:szCs w:val="28"/>
        </w:rPr>
        <w:tab/>
      </w:r>
      <w:r w:rsidR="00726A76">
        <w:rPr>
          <w:sz w:val="28"/>
          <w:szCs w:val="28"/>
        </w:rPr>
        <w:t xml:space="preserve"> </w:t>
      </w:r>
      <w:r w:rsidR="008D4CA7">
        <w:rPr>
          <w:sz w:val="28"/>
          <w:szCs w:val="28"/>
        </w:rPr>
        <w:t xml:space="preserve">     </w:t>
      </w:r>
      <w:r w:rsidRPr="00B17C16">
        <w:rPr>
          <w:sz w:val="28"/>
          <w:szCs w:val="28"/>
        </w:rPr>
        <w:t>О.З. Серая</w:t>
      </w:r>
    </w:p>
    <w:p w:rsidR="00C1178F" w:rsidRPr="00706B53" w:rsidRDefault="00C1178F" w:rsidP="00C1178F">
      <w:pPr>
        <w:ind w:left="680"/>
        <w:jc w:val="both"/>
        <w:rPr>
          <w:b/>
          <w:sz w:val="28"/>
          <w:szCs w:val="28"/>
        </w:rPr>
      </w:pPr>
    </w:p>
    <w:p w:rsidR="00C1178F" w:rsidRDefault="00C1178F" w:rsidP="00FF201F">
      <w:pPr>
        <w:jc w:val="center"/>
        <w:rPr>
          <w:b/>
          <w:sz w:val="32"/>
          <w:szCs w:val="32"/>
        </w:rPr>
      </w:pPr>
    </w:p>
    <w:p w:rsidR="00D21A70" w:rsidRDefault="00D21A70" w:rsidP="00FF201F">
      <w:pPr>
        <w:jc w:val="center"/>
        <w:rPr>
          <w:b/>
          <w:sz w:val="32"/>
          <w:szCs w:val="32"/>
        </w:rPr>
      </w:pPr>
    </w:p>
    <w:p w:rsidR="00D21A70" w:rsidRDefault="00D21A70" w:rsidP="00FF201F">
      <w:pPr>
        <w:jc w:val="center"/>
        <w:rPr>
          <w:b/>
          <w:sz w:val="32"/>
          <w:szCs w:val="32"/>
        </w:rPr>
      </w:pPr>
    </w:p>
    <w:p w:rsidR="00D21A70" w:rsidRPr="00706B53" w:rsidRDefault="00D21A70" w:rsidP="00FF201F">
      <w:pPr>
        <w:jc w:val="center"/>
        <w:rPr>
          <w:b/>
          <w:sz w:val="32"/>
          <w:szCs w:val="32"/>
        </w:rPr>
      </w:pPr>
    </w:p>
    <w:p w:rsidR="00C1178F" w:rsidRPr="00BE22A7" w:rsidRDefault="00C1178F" w:rsidP="00C1178F">
      <w:pPr>
        <w:jc w:val="center"/>
        <w:rPr>
          <w:sz w:val="28"/>
          <w:szCs w:val="28"/>
        </w:rPr>
      </w:pPr>
      <w:r w:rsidRPr="00B17C16">
        <w:rPr>
          <w:sz w:val="28"/>
          <w:szCs w:val="28"/>
        </w:rPr>
        <w:t>201</w:t>
      </w:r>
      <w:r w:rsidR="00DA16FA" w:rsidRPr="00BE22A7">
        <w:rPr>
          <w:sz w:val="28"/>
          <w:szCs w:val="28"/>
        </w:rPr>
        <w:t>6</w:t>
      </w:r>
    </w:p>
    <w:p w:rsidR="00C1178F" w:rsidRPr="00706B53" w:rsidRDefault="00C1178F" w:rsidP="00C1178F">
      <w:pPr>
        <w:jc w:val="center"/>
        <w:rPr>
          <w:b/>
        </w:rPr>
        <w:sectPr w:rsidR="00C1178F" w:rsidRPr="00706B53" w:rsidSect="00C62A49">
          <w:headerReference w:type="default" r:id="rId13"/>
          <w:footerReference w:type="default" r:id="rId14"/>
          <w:headerReference w:type="first" r:id="rId15"/>
          <w:pgSz w:w="11907" w:h="16840" w:code="9"/>
          <w:pgMar w:top="720" w:right="621" w:bottom="0" w:left="1021" w:header="0" w:footer="0" w:gutter="0"/>
          <w:cols w:space="720"/>
          <w:titlePg/>
        </w:sectPr>
      </w:pPr>
    </w:p>
    <w:tbl>
      <w:tblPr>
        <w:tblW w:w="11340" w:type="dxa"/>
        <w:tblInd w:w="-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62"/>
        <w:gridCol w:w="196"/>
        <w:gridCol w:w="135"/>
        <w:gridCol w:w="96"/>
        <w:gridCol w:w="231"/>
        <w:gridCol w:w="626"/>
        <w:gridCol w:w="567"/>
        <w:gridCol w:w="567"/>
        <w:gridCol w:w="709"/>
        <w:gridCol w:w="992"/>
        <w:gridCol w:w="851"/>
        <w:gridCol w:w="3685"/>
        <w:gridCol w:w="778"/>
        <w:gridCol w:w="744"/>
        <w:gridCol w:w="865"/>
      </w:tblGrid>
      <w:tr w:rsidR="00C1178F" w:rsidRPr="00706B53" w:rsidTr="00EA5401">
        <w:trPr>
          <w:cantSplit/>
          <w:trHeight w:val="278"/>
        </w:trPr>
        <w:tc>
          <w:tcPr>
            <w:tcW w:w="956" w:type="dxa"/>
            <w:gridSpan w:val="6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C1178F" w:rsidRPr="00706B53" w:rsidRDefault="00C1178F" w:rsidP="00D739CF"/>
          <w:p w:rsidR="0006396C" w:rsidRPr="00706B53" w:rsidRDefault="0006396C" w:rsidP="00D739CF"/>
          <w:p w:rsidR="0006396C" w:rsidRPr="00706B53" w:rsidRDefault="0006396C" w:rsidP="00D739CF"/>
          <w:p w:rsidR="0006396C" w:rsidRPr="00706B53" w:rsidRDefault="0006396C" w:rsidP="00D739CF"/>
          <w:p w:rsidR="00B207ED" w:rsidRPr="00706B53" w:rsidRDefault="00B207ED" w:rsidP="00D739CF"/>
          <w:p w:rsidR="0006396C" w:rsidRPr="00706B53" w:rsidRDefault="0006396C" w:rsidP="00D739CF"/>
          <w:p w:rsidR="00B207ED" w:rsidRPr="00706B53" w:rsidRDefault="00B207ED" w:rsidP="00D739CF"/>
          <w:p w:rsidR="00B207ED" w:rsidRPr="00706B53" w:rsidRDefault="00B207ED" w:rsidP="00D739CF"/>
          <w:p w:rsidR="00B207ED" w:rsidRPr="00706B53" w:rsidRDefault="00B207ED" w:rsidP="00D739CF"/>
          <w:p w:rsidR="00C1178F" w:rsidRPr="00706B53" w:rsidRDefault="00C1178F" w:rsidP="00D739CF"/>
          <w:p w:rsidR="00B207ED" w:rsidRPr="00706B53" w:rsidRDefault="00B207ED" w:rsidP="00D739CF"/>
          <w:p w:rsidR="00B207ED" w:rsidRPr="00706B53" w:rsidRDefault="00B207ED" w:rsidP="00D739CF"/>
          <w:p w:rsidR="00B207ED" w:rsidRPr="00706B53" w:rsidRDefault="00B207ED" w:rsidP="00D739CF"/>
          <w:p w:rsidR="00C1178F" w:rsidRPr="00706B53" w:rsidRDefault="00C1178F" w:rsidP="00D739CF"/>
        </w:tc>
        <w:tc>
          <w:tcPr>
            <w:tcW w:w="10384" w:type="dxa"/>
            <w:gridSpan w:val="10"/>
            <w:tcBorders>
              <w:left w:val="single" w:sz="4" w:space="0" w:color="auto"/>
              <w:bottom w:val="nil"/>
            </w:tcBorders>
          </w:tcPr>
          <w:p w:rsidR="00C1178F" w:rsidRPr="00706B53" w:rsidRDefault="00C1178F" w:rsidP="00D739CF"/>
        </w:tc>
      </w:tr>
      <w:tr w:rsidR="00C1178F" w:rsidRPr="00706B53" w:rsidTr="00EA5401">
        <w:trPr>
          <w:cantSplit/>
          <w:trHeight w:val="722"/>
        </w:trPr>
        <w:tc>
          <w:tcPr>
            <w:tcW w:w="956" w:type="dxa"/>
            <w:gridSpan w:val="6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1178F" w:rsidRPr="00706B53" w:rsidRDefault="00C1178F" w:rsidP="00D739CF"/>
        </w:tc>
        <w:tc>
          <w:tcPr>
            <w:tcW w:w="10384" w:type="dxa"/>
            <w:gridSpan w:val="10"/>
            <w:vMerge w:val="restart"/>
            <w:tcBorders>
              <w:top w:val="nil"/>
              <w:left w:val="single" w:sz="4" w:space="0" w:color="auto"/>
            </w:tcBorders>
          </w:tcPr>
          <w:p w:rsidR="00C12C80" w:rsidRDefault="00C12C80" w:rsidP="00D739CF">
            <w:pPr>
              <w:ind w:left="-147"/>
            </w:pPr>
          </w:p>
          <w:p w:rsidR="00C12C80" w:rsidRPr="00C12C80" w:rsidRDefault="00C12C80" w:rsidP="00C12C80"/>
          <w:p w:rsidR="00C12C80" w:rsidRPr="00C12C80" w:rsidRDefault="00C12C80" w:rsidP="00C12C80"/>
          <w:p w:rsidR="00C12C80" w:rsidRDefault="00C12C80" w:rsidP="00C12C80"/>
          <w:p w:rsidR="00C12C80" w:rsidRPr="00D92385" w:rsidRDefault="00C12C80" w:rsidP="00C12C80">
            <w:pPr>
              <w:jc w:val="center"/>
              <w:rPr>
                <w:b/>
                <w:sz w:val="28"/>
                <w:szCs w:val="28"/>
              </w:rPr>
            </w:pPr>
            <w:r>
              <w:tab/>
            </w:r>
            <w:r w:rsidRPr="00D92385">
              <w:rPr>
                <w:b/>
                <w:sz w:val="28"/>
                <w:szCs w:val="28"/>
              </w:rPr>
              <w:t>Содержание</w:t>
            </w:r>
          </w:p>
          <w:p w:rsidR="00C12C80" w:rsidRPr="00D92385" w:rsidRDefault="00C12C80" w:rsidP="00C12C80">
            <w:pPr>
              <w:jc w:val="center"/>
              <w:rPr>
                <w:b/>
                <w:sz w:val="28"/>
                <w:szCs w:val="28"/>
              </w:rPr>
            </w:pPr>
          </w:p>
          <w:p w:rsidR="00C12C80" w:rsidRPr="007F6D22" w:rsidRDefault="00C12C80" w:rsidP="00C12C80">
            <w:pPr>
              <w:jc w:val="center"/>
              <w:rPr>
                <w:b/>
                <w:sz w:val="24"/>
                <w:szCs w:val="24"/>
              </w:rPr>
            </w:pPr>
          </w:p>
          <w:p w:rsidR="00C12C80" w:rsidRPr="00D92385" w:rsidRDefault="00C12C80" w:rsidP="00C12C80">
            <w:pPr>
              <w:pStyle w:val="12"/>
              <w:rPr>
                <w:rFonts w:asciiTheme="minorHAnsi" w:eastAsiaTheme="minorEastAsia" w:hAnsiTheme="minorHAnsi" w:cstheme="minorBidi"/>
                <w:bCs w:val="0"/>
              </w:rPr>
            </w:pPr>
            <w:r w:rsidRPr="00706B53">
              <w:fldChar w:fldCharType="begin"/>
            </w:r>
            <w:r w:rsidRPr="00706B53">
              <w:instrText xml:space="preserve"> TOC \o "1-3" \h \z \u </w:instrText>
            </w:r>
            <w:r w:rsidRPr="00706B53">
              <w:fldChar w:fldCharType="separate"/>
            </w:r>
            <w:hyperlink w:anchor="_Toc453252036" w:history="1">
              <w:r w:rsidRPr="00D92385">
                <w:rPr>
                  <w:rStyle w:val="af8"/>
                </w:rPr>
                <w:t>Запись о соответствии документации действующим нормам и правилам</w:t>
              </w:r>
              <w:r w:rsidRPr="00D92385">
                <w:rPr>
                  <w:webHidden/>
                </w:rPr>
                <w:tab/>
              </w:r>
              <w:r w:rsidRPr="00D92385">
                <w:rPr>
                  <w:webHidden/>
                </w:rPr>
                <w:fldChar w:fldCharType="begin"/>
              </w:r>
              <w:r w:rsidRPr="00D92385">
                <w:rPr>
                  <w:webHidden/>
                </w:rPr>
                <w:instrText xml:space="preserve"> PAGEREF _Toc453252036 \h </w:instrText>
              </w:r>
              <w:r w:rsidRPr="00D92385">
                <w:rPr>
                  <w:webHidden/>
                </w:rPr>
              </w:r>
              <w:r w:rsidRPr="00D92385">
                <w:rPr>
                  <w:webHidden/>
                </w:rPr>
                <w:fldChar w:fldCharType="separate"/>
              </w:r>
              <w:r w:rsidR="00E454DD">
                <w:rPr>
                  <w:webHidden/>
                </w:rPr>
                <w:t>3</w:t>
              </w:r>
              <w:r w:rsidRPr="00D92385">
                <w:rPr>
                  <w:webHidden/>
                </w:rPr>
                <w:fldChar w:fldCharType="end"/>
              </w:r>
            </w:hyperlink>
          </w:p>
          <w:p w:rsidR="00C12C80" w:rsidRPr="00D92385" w:rsidRDefault="00297D9C" w:rsidP="00C12C80">
            <w:pPr>
              <w:pStyle w:val="12"/>
              <w:rPr>
                <w:rFonts w:asciiTheme="minorHAnsi" w:eastAsiaTheme="minorEastAsia" w:hAnsiTheme="minorHAnsi" w:cstheme="minorBidi"/>
                <w:bCs w:val="0"/>
              </w:rPr>
            </w:pPr>
            <w:hyperlink w:anchor="_Toc453252037" w:history="1">
              <w:r w:rsidR="00C12C80" w:rsidRPr="00D92385">
                <w:rPr>
                  <w:rStyle w:val="af8"/>
                </w:rPr>
                <w:t>Состав проектной документации</w:t>
              </w:r>
              <w:r w:rsidR="00C12C80" w:rsidRPr="00D92385">
                <w:rPr>
                  <w:webHidden/>
                </w:rPr>
                <w:tab/>
              </w:r>
              <w:r w:rsidR="00C12C80" w:rsidRPr="00D92385">
                <w:rPr>
                  <w:webHidden/>
                </w:rPr>
                <w:fldChar w:fldCharType="begin"/>
              </w:r>
              <w:r w:rsidR="00C12C80" w:rsidRPr="00D92385">
                <w:rPr>
                  <w:webHidden/>
                </w:rPr>
                <w:instrText xml:space="preserve"> PAGEREF _Toc453252037 \h </w:instrText>
              </w:r>
              <w:r w:rsidR="00C12C80" w:rsidRPr="00D92385">
                <w:rPr>
                  <w:webHidden/>
                </w:rPr>
              </w:r>
              <w:r w:rsidR="00C12C80" w:rsidRPr="00D92385">
                <w:rPr>
                  <w:webHidden/>
                </w:rPr>
                <w:fldChar w:fldCharType="separate"/>
              </w:r>
              <w:r w:rsidR="00E454DD">
                <w:rPr>
                  <w:webHidden/>
                </w:rPr>
                <w:t>4</w:t>
              </w:r>
              <w:r w:rsidR="00C12C80" w:rsidRPr="00D92385">
                <w:rPr>
                  <w:webHidden/>
                </w:rPr>
                <w:fldChar w:fldCharType="end"/>
              </w:r>
            </w:hyperlink>
          </w:p>
          <w:p w:rsidR="00C12C80" w:rsidRDefault="00297D9C" w:rsidP="00C12C80">
            <w:pPr>
              <w:pStyle w:val="12"/>
              <w:rPr>
                <w:rFonts w:asciiTheme="minorHAnsi" w:eastAsiaTheme="minorEastAsia" w:hAnsiTheme="minorHAnsi" w:cstheme="minorBidi"/>
                <w:bCs w:val="0"/>
                <w:sz w:val="22"/>
                <w:szCs w:val="22"/>
              </w:rPr>
            </w:pPr>
            <w:hyperlink w:anchor="_Toc453252038" w:history="1">
              <w:r w:rsidR="00C12C80" w:rsidRPr="00D92385">
                <w:rPr>
                  <w:rStyle w:val="af8"/>
                </w:rPr>
                <w:t>Таблица регистрации изменений</w:t>
              </w:r>
              <w:r w:rsidR="00C12C80" w:rsidRPr="00D92385">
                <w:rPr>
                  <w:webHidden/>
                </w:rPr>
                <w:tab/>
              </w:r>
              <w:r w:rsidR="00C12C80" w:rsidRPr="00D92385">
                <w:rPr>
                  <w:webHidden/>
                </w:rPr>
                <w:fldChar w:fldCharType="begin"/>
              </w:r>
              <w:r w:rsidR="00C12C80" w:rsidRPr="00D92385">
                <w:rPr>
                  <w:webHidden/>
                </w:rPr>
                <w:instrText xml:space="preserve"> PAGEREF _Toc453252038 \h </w:instrText>
              </w:r>
              <w:r w:rsidR="00C12C80" w:rsidRPr="00D92385">
                <w:rPr>
                  <w:webHidden/>
                </w:rPr>
              </w:r>
              <w:r w:rsidR="00C12C80" w:rsidRPr="00D92385">
                <w:rPr>
                  <w:webHidden/>
                </w:rPr>
                <w:fldChar w:fldCharType="separate"/>
              </w:r>
              <w:r w:rsidR="00E454DD">
                <w:rPr>
                  <w:webHidden/>
                </w:rPr>
                <w:t>6</w:t>
              </w:r>
              <w:r w:rsidR="00C12C80" w:rsidRPr="00D92385">
                <w:rPr>
                  <w:webHidden/>
                </w:rPr>
                <w:fldChar w:fldCharType="end"/>
              </w:r>
            </w:hyperlink>
          </w:p>
          <w:p w:rsidR="00C1178F" w:rsidRPr="00C12C80" w:rsidRDefault="00C12C80" w:rsidP="00C12C80">
            <w:pPr>
              <w:tabs>
                <w:tab w:val="left" w:pos="3870"/>
              </w:tabs>
            </w:pPr>
            <w:r w:rsidRPr="00706B53">
              <w:rPr>
                <w:b/>
                <w:bCs/>
              </w:rPr>
              <w:fldChar w:fldCharType="end"/>
            </w:r>
          </w:p>
        </w:tc>
      </w:tr>
      <w:tr w:rsidR="00C1178F" w:rsidRPr="00706B53" w:rsidTr="00E454DD">
        <w:trPr>
          <w:cantSplit/>
          <w:trHeight w:hRule="exact" w:val="567"/>
        </w:trPr>
        <w:tc>
          <w:tcPr>
            <w:tcW w:w="2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  <w:r w:rsidRPr="00706B53">
              <w:t>Согласовано</w:t>
            </w:r>
          </w:p>
        </w:tc>
        <w:tc>
          <w:tcPr>
            <w:tcW w:w="2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706B53" w:rsidRDefault="00C1178F" w:rsidP="00D739CF">
            <w:pPr>
              <w:jc w:val="center"/>
            </w:pPr>
          </w:p>
        </w:tc>
        <w:tc>
          <w:tcPr>
            <w:tcW w:w="2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  <w:p w:rsidR="00C1178F" w:rsidRPr="00706B53" w:rsidRDefault="00C1178F" w:rsidP="00D739CF"/>
        </w:tc>
        <w:tc>
          <w:tcPr>
            <w:tcW w:w="10384" w:type="dxa"/>
            <w:gridSpan w:val="10"/>
            <w:vMerge/>
            <w:tcBorders>
              <w:left w:val="single" w:sz="12" w:space="0" w:color="auto"/>
            </w:tcBorders>
          </w:tcPr>
          <w:p w:rsidR="00C1178F" w:rsidRPr="00706B53" w:rsidRDefault="00C1178F" w:rsidP="00D739CF"/>
        </w:tc>
      </w:tr>
      <w:tr w:rsidR="00C1178F" w:rsidRPr="00706B53" w:rsidTr="00E454DD">
        <w:trPr>
          <w:cantSplit/>
          <w:trHeight w:hRule="exact" w:val="851"/>
        </w:trPr>
        <w:tc>
          <w:tcPr>
            <w:tcW w:w="23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2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2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  <w:p w:rsidR="00C1178F" w:rsidRPr="00706B53" w:rsidRDefault="00C1178F" w:rsidP="00D739CF"/>
        </w:tc>
        <w:tc>
          <w:tcPr>
            <w:tcW w:w="10384" w:type="dxa"/>
            <w:gridSpan w:val="10"/>
            <w:vMerge/>
            <w:tcBorders>
              <w:left w:val="single" w:sz="12" w:space="0" w:color="auto"/>
            </w:tcBorders>
          </w:tcPr>
          <w:p w:rsidR="00C1178F" w:rsidRPr="00706B53" w:rsidRDefault="00C1178F" w:rsidP="00D739CF"/>
        </w:tc>
      </w:tr>
      <w:tr w:rsidR="00C1178F" w:rsidRPr="00706B53" w:rsidTr="00E454DD">
        <w:trPr>
          <w:cantSplit/>
          <w:trHeight w:hRule="exact" w:val="1134"/>
        </w:trPr>
        <w:tc>
          <w:tcPr>
            <w:tcW w:w="23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2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2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  <w:p w:rsidR="00C1178F" w:rsidRPr="00706B53" w:rsidRDefault="00C1178F" w:rsidP="00D739CF"/>
        </w:tc>
        <w:tc>
          <w:tcPr>
            <w:tcW w:w="10384" w:type="dxa"/>
            <w:gridSpan w:val="10"/>
            <w:vMerge/>
            <w:tcBorders>
              <w:left w:val="single" w:sz="12" w:space="0" w:color="auto"/>
            </w:tcBorders>
          </w:tcPr>
          <w:p w:rsidR="00C1178F" w:rsidRPr="00706B53" w:rsidRDefault="00C1178F" w:rsidP="00D739CF"/>
        </w:tc>
      </w:tr>
      <w:tr w:rsidR="00C1178F" w:rsidRPr="00706B53" w:rsidTr="00E454DD">
        <w:trPr>
          <w:cantSplit/>
          <w:trHeight w:hRule="exact" w:val="1134"/>
        </w:trPr>
        <w:tc>
          <w:tcPr>
            <w:tcW w:w="23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2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extDirection w:val="btLr"/>
            <w:tcFitText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  <w:rPr>
                <w:sz w:val="12"/>
              </w:rPr>
            </w:pPr>
          </w:p>
        </w:tc>
        <w:tc>
          <w:tcPr>
            <w:tcW w:w="2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2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  <w:p w:rsidR="00C1178F" w:rsidRPr="00706B53" w:rsidRDefault="00C1178F" w:rsidP="00D739CF"/>
        </w:tc>
        <w:tc>
          <w:tcPr>
            <w:tcW w:w="10384" w:type="dxa"/>
            <w:gridSpan w:val="10"/>
            <w:vMerge/>
            <w:tcBorders>
              <w:left w:val="single" w:sz="12" w:space="0" w:color="auto"/>
            </w:tcBorders>
          </w:tcPr>
          <w:p w:rsidR="00C1178F" w:rsidRPr="00706B53" w:rsidRDefault="00C1178F" w:rsidP="00D739CF"/>
        </w:tc>
      </w:tr>
      <w:tr w:rsidR="00C1178F" w:rsidRPr="00706B53" w:rsidTr="00E454DD">
        <w:trPr>
          <w:cantSplit/>
          <w:trHeight w:val="1418"/>
        </w:trPr>
        <w:tc>
          <w:tcPr>
            <w:tcW w:w="298" w:type="dxa"/>
            <w:gridSpan w:val="2"/>
            <w:tcBorders>
              <w:left w:val="nil"/>
              <w:bottom w:val="nil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33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  <w:r w:rsidRPr="00706B53">
              <w:t>Взаим.инв.№</w:t>
            </w:r>
          </w:p>
        </w:tc>
        <w:tc>
          <w:tcPr>
            <w:tcW w:w="3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10384" w:type="dxa"/>
            <w:gridSpan w:val="10"/>
            <w:vMerge/>
            <w:tcBorders>
              <w:left w:val="single" w:sz="12" w:space="0" w:color="auto"/>
            </w:tcBorders>
          </w:tcPr>
          <w:p w:rsidR="00C1178F" w:rsidRPr="00706B53" w:rsidRDefault="00C1178F" w:rsidP="00D739CF"/>
        </w:tc>
      </w:tr>
      <w:tr w:rsidR="00C1178F" w:rsidRPr="00706B53" w:rsidTr="00E454DD">
        <w:trPr>
          <w:gridBefore w:val="2"/>
          <w:wBefore w:w="298" w:type="dxa"/>
          <w:cantSplit/>
          <w:trHeight w:hRule="exact" w:val="1355"/>
        </w:trPr>
        <w:tc>
          <w:tcPr>
            <w:tcW w:w="3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  <w:r w:rsidRPr="00706B53">
              <w:t>Подпись дата</w:t>
            </w:r>
          </w:p>
        </w:tc>
        <w:tc>
          <w:tcPr>
            <w:tcW w:w="3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6396C" w:rsidRPr="00706B53" w:rsidRDefault="0006396C" w:rsidP="00D739CF"/>
          <w:p w:rsidR="00C1178F" w:rsidRPr="00706B53" w:rsidRDefault="00C1178F" w:rsidP="00D739CF"/>
        </w:tc>
        <w:tc>
          <w:tcPr>
            <w:tcW w:w="10384" w:type="dxa"/>
            <w:gridSpan w:val="10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1178F" w:rsidRPr="00706B53" w:rsidRDefault="00C1178F" w:rsidP="00D739CF"/>
        </w:tc>
      </w:tr>
      <w:tr w:rsidR="00C1178F" w:rsidRPr="00706B53" w:rsidTr="00E454DD">
        <w:trPr>
          <w:gridBefore w:val="2"/>
          <w:wBefore w:w="298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/>
        </w:tc>
        <w:tc>
          <w:tcPr>
            <w:tcW w:w="3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6072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325136" w:rsidRDefault="009F224B" w:rsidP="00ED69EA">
            <w:pPr>
              <w:jc w:val="center"/>
              <w:rPr>
                <w:bCs/>
                <w:sz w:val="32"/>
                <w:szCs w:val="32"/>
              </w:rPr>
            </w:pPr>
            <w:r w:rsidRPr="00325136">
              <w:rPr>
                <w:sz w:val="32"/>
                <w:szCs w:val="32"/>
              </w:rPr>
              <w:t>1975.</w:t>
            </w:r>
            <w:r w:rsidR="00D21A70" w:rsidRPr="00325136">
              <w:rPr>
                <w:sz w:val="32"/>
                <w:szCs w:val="32"/>
              </w:rPr>
              <w:t>0</w:t>
            </w:r>
            <w:r w:rsidR="00ED69EA">
              <w:rPr>
                <w:sz w:val="32"/>
                <w:szCs w:val="32"/>
              </w:rPr>
              <w:t>6</w:t>
            </w:r>
            <w:r w:rsidRPr="00325136">
              <w:rPr>
                <w:sz w:val="32"/>
                <w:szCs w:val="32"/>
              </w:rPr>
              <w:t>-СП</w:t>
            </w:r>
          </w:p>
        </w:tc>
      </w:tr>
      <w:tr w:rsidR="00C1178F" w:rsidRPr="00706B53" w:rsidTr="00E454DD">
        <w:trPr>
          <w:gridBefore w:val="2"/>
          <w:wBefore w:w="298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3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6072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</w:tr>
      <w:tr w:rsidR="00C1178F" w:rsidRPr="00706B53" w:rsidTr="00E454DD">
        <w:trPr>
          <w:gridBefore w:val="2"/>
          <w:wBefore w:w="298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1178F" w:rsidRPr="00706B53" w:rsidRDefault="00C1178F" w:rsidP="00D739CF">
            <w:pPr>
              <w:ind w:left="113" w:right="113"/>
              <w:jc w:val="center"/>
            </w:pPr>
          </w:p>
        </w:tc>
        <w:tc>
          <w:tcPr>
            <w:tcW w:w="3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706B53" w:rsidRDefault="00C1178F" w:rsidP="00BE0D14">
            <w:pPr>
              <w:jc w:val="center"/>
              <w:rPr>
                <w:sz w:val="16"/>
              </w:rPr>
            </w:pPr>
            <w:r w:rsidRPr="00E454DD">
              <w:rPr>
                <w:sz w:val="18"/>
                <w:szCs w:val="18"/>
              </w:rPr>
              <w:t>Изм</w:t>
            </w:r>
            <w:r w:rsidRPr="00706B53">
              <w:rPr>
                <w:sz w:val="16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E454DD" w:rsidRDefault="00C1178F" w:rsidP="00E454D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</w:rPr>
              <w:t>Кол.уч.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E454DD" w:rsidRDefault="00C1178F" w:rsidP="00BE0D1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</w:rPr>
              <w:t>Лист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E454DD" w:rsidRDefault="00C1178F" w:rsidP="00BE0D1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  <w:lang w:val="en-US"/>
              </w:rPr>
              <w:t>N</w:t>
            </w:r>
            <w:r w:rsidRPr="00E454DD">
              <w:rPr>
                <w:sz w:val="18"/>
                <w:szCs w:val="18"/>
              </w:rPr>
              <w:t xml:space="preserve"> док.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E454DD" w:rsidRDefault="00C1178F" w:rsidP="00BE0D14">
            <w:pPr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</w:rPr>
              <w:t>Подпись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178F" w:rsidRPr="00E454DD" w:rsidRDefault="00C1178F" w:rsidP="00BE0D14">
            <w:pPr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</w:rPr>
              <w:t>Дата</w:t>
            </w:r>
          </w:p>
        </w:tc>
        <w:tc>
          <w:tcPr>
            <w:tcW w:w="6072" w:type="dxa"/>
            <w:gridSpan w:val="4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1178F" w:rsidRPr="00706B53" w:rsidRDefault="00C1178F" w:rsidP="00D739CF"/>
        </w:tc>
      </w:tr>
      <w:tr w:rsidR="00ED69EA" w:rsidRPr="00706B53" w:rsidTr="00E454DD">
        <w:trPr>
          <w:gridBefore w:val="2"/>
          <w:wBefore w:w="298" w:type="dxa"/>
          <w:cantSplit/>
          <w:trHeight w:hRule="exact" w:val="284"/>
        </w:trPr>
        <w:tc>
          <w:tcPr>
            <w:tcW w:w="33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ED69EA" w:rsidRPr="00706B53" w:rsidRDefault="00ED69EA" w:rsidP="00D739CF">
            <w:pPr>
              <w:ind w:left="113" w:right="113"/>
              <w:jc w:val="center"/>
            </w:pPr>
            <w:r w:rsidRPr="00706B53">
              <w:t>Инв. № подл.</w:t>
            </w:r>
          </w:p>
        </w:tc>
        <w:tc>
          <w:tcPr>
            <w:tcW w:w="3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>
            <w:pPr>
              <w:ind w:left="113" w:right="113"/>
              <w:jc w:val="center"/>
            </w:pPr>
          </w:p>
        </w:tc>
        <w:tc>
          <w:tcPr>
            <w:tcW w:w="11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55" w:right="-108"/>
            </w:pPr>
            <w:r w:rsidRPr="00E454DD">
              <w:t>Разраб</w:t>
            </w:r>
            <w:r w:rsidR="001021C6" w:rsidRPr="00E454DD">
              <w:t>отал</w:t>
            </w:r>
            <w:r w:rsidRPr="00E454DD">
              <w:t>.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83"/>
            </w:pPr>
            <w:r w:rsidRPr="00E454DD">
              <w:t>Митасова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6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482DD6" w:rsidRDefault="00ED69EA" w:rsidP="00AC4E5A">
            <w:pPr>
              <w:suppressAutoHyphens/>
              <w:jc w:val="center"/>
              <w:rPr>
                <w:sz w:val="16"/>
                <w:szCs w:val="16"/>
              </w:rPr>
            </w:pPr>
            <w:r w:rsidRPr="00482DD6">
              <w:rPr>
                <w:sz w:val="16"/>
                <w:szCs w:val="16"/>
              </w:rPr>
              <w:t>Разработка проектно-сметной документации по модернизации (техническому перевооружению, реконструк</w:t>
            </w:r>
            <w:bookmarkStart w:id="0" w:name="_GoBack"/>
            <w:bookmarkEnd w:id="0"/>
            <w:r w:rsidRPr="00482DD6">
              <w:rPr>
                <w:sz w:val="16"/>
                <w:szCs w:val="16"/>
              </w:rPr>
              <w:t>ции) Загорской ГАЭС.</w:t>
            </w:r>
          </w:p>
          <w:p w:rsidR="00ED69EA" w:rsidRDefault="00ED69EA" w:rsidP="008A74A3">
            <w:pPr>
              <w:jc w:val="center"/>
              <w:rPr>
                <w:sz w:val="16"/>
                <w:szCs w:val="16"/>
              </w:rPr>
            </w:pPr>
            <w:r w:rsidRPr="00ED69EA">
              <w:rPr>
                <w:sz w:val="16"/>
                <w:szCs w:val="16"/>
              </w:rPr>
              <w:t>Проект реконструкции вентсистем здания ГАЭС, СПК, Водоприемника</w:t>
            </w:r>
          </w:p>
          <w:p w:rsidR="00ED69EA" w:rsidRPr="00B17C16" w:rsidRDefault="00ED69EA" w:rsidP="008A74A3">
            <w:pPr>
              <w:jc w:val="center"/>
              <w:rPr>
                <w:bCs/>
                <w:sz w:val="16"/>
                <w:szCs w:val="16"/>
              </w:rPr>
            </w:pPr>
            <w:r w:rsidRPr="00482DD6">
              <w:rPr>
                <w:sz w:val="16"/>
                <w:szCs w:val="16"/>
              </w:rPr>
              <w:t>Состав проектной документации</w:t>
            </w:r>
          </w:p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D739CF">
            <w:pPr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</w:rPr>
              <w:t>Стадия</w:t>
            </w:r>
          </w:p>
        </w:tc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D739CF">
            <w:pPr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</w:rPr>
              <w:t>Лист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D739CF">
            <w:pPr>
              <w:jc w:val="center"/>
              <w:rPr>
                <w:sz w:val="18"/>
                <w:szCs w:val="18"/>
              </w:rPr>
            </w:pPr>
            <w:r w:rsidRPr="00E454DD">
              <w:rPr>
                <w:sz w:val="18"/>
                <w:szCs w:val="18"/>
              </w:rPr>
              <w:t>Листов</w:t>
            </w:r>
          </w:p>
        </w:tc>
      </w:tr>
      <w:tr w:rsidR="00ED69EA" w:rsidRPr="00706B53" w:rsidTr="00E454DD">
        <w:trPr>
          <w:gridBefore w:val="2"/>
          <w:wBefore w:w="298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11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1021C6">
            <w:pPr>
              <w:ind w:left="55"/>
            </w:pPr>
            <w:r w:rsidRPr="00E454DD">
              <w:t>Пров</w:t>
            </w:r>
            <w:r w:rsidR="001021C6" w:rsidRPr="00E454DD">
              <w:t>ерил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83"/>
            </w:pPr>
            <w:r w:rsidRPr="00E454DD">
              <w:t>Дудов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68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7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325136" w:rsidRDefault="00ED69EA" w:rsidP="00755034">
            <w:pPr>
              <w:jc w:val="center"/>
              <w:rPr>
                <w:sz w:val="18"/>
                <w:szCs w:val="18"/>
              </w:rPr>
            </w:pPr>
            <w:r w:rsidRPr="00325136">
              <w:rPr>
                <w:sz w:val="18"/>
                <w:szCs w:val="18"/>
              </w:rPr>
              <w:t>П</w:t>
            </w:r>
          </w:p>
        </w:tc>
        <w:tc>
          <w:tcPr>
            <w:tcW w:w="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325136" w:rsidRDefault="00ED69EA" w:rsidP="00755034">
            <w:pPr>
              <w:jc w:val="center"/>
              <w:rPr>
                <w:sz w:val="18"/>
                <w:szCs w:val="18"/>
              </w:rPr>
            </w:pPr>
            <w:r w:rsidRPr="00325136">
              <w:rPr>
                <w:sz w:val="18"/>
                <w:szCs w:val="18"/>
              </w:rPr>
              <w:t>2</w:t>
            </w:r>
          </w:p>
        </w:tc>
        <w:tc>
          <w:tcPr>
            <w:tcW w:w="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325136" w:rsidRDefault="00C12C80" w:rsidP="007550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ED69EA" w:rsidRPr="00706B53" w:rsidTr="00E454DD">
        <w:trPr>
          <w:gridBefore w:val="2"/>
          <w:wBefore w:w="298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11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55"/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83"/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68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>
            <w:pPr>
              <w:rPr>
                <w:b/>
                <w:bCs/>
              </w:rPr>
            </w:pPr>
          </w:p>
        </w:tc>
        <w:tc>
          <w:tcPr>
            <w:tcW w:w="238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9037D3" w:rsidRDefault="00ED69EA" w:rsidP="00325136">
            <w:pPr>
              <w:pStyle w:val="afc"/>
              <w:spacing w:line="180" w:lineRule="exact"/>
              <w:ind w:left="0" w:right="70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37D3">
              <w:rPr>
                <w:bCs/>
                <w:color w:val="000000"/>
                <w:sz w:val="18"/>
                <w:szCs w:val="18"/>
              </w:rPr>
              <w:t>АО</w:t>
            </w:r>
          </w:p>
          <w:p w:rsidR="00ED69EA" w:rsidRPr="009037D3" w:rsidRDefault="00ED69EA" w:rsidP="00325136">
            <w:pPr>
              <w:pStyle w:val="afc"/>
              <w:spacing w:line="180" w:lineRule="exact"/>
              <w:ind w:left="0" w:right="70" w:firstLine="0"/>
              <w:jc w:val="center"/>
              <w:rPr>
                <w:bCs/>
                <w:color w:val="000000"/>
                <w:sz w:val="18"/>
                <w:szCs w:val="18"/>
              </w:rPr>
            </w:pPr>
            <w:r w:rsidRPr="009037D3">
              <w:rPr>
                <w:bCs/>
                <w:color w:val="000000"/>
                <w:sz w:val="18"/>
                <w:szCs w:val="18"/>
              </w:rPr>
              <w:t>«Институт Гидропроект»</w:t>
            </w:r>
          </w:p>
          <w:p w:rsidR="00ED69EA" w:rsidRPr="009037D3" w:rsidRDefault="00ED69EA" w:rsidP="00325136">
            <w:pPr>
              <w:jc w:val="center"/>
              <w:rPr>
                <w:sz w:val="18"/>
                <w:szCs w:val="18"/>
              </w:rPr>
            </w:pPr>
          </w:p>
          <w:p w:rsidR="00ED69EA" w:rsidRPr="00706B53" w:rsidRDefault="00ED69EA" w:rsidP="00ED69EA">
            <w:pPr>
              <w:pStyle w:val="afc"/>
              <w:spacing w:line="180" w:lineRule="exact"/>
              <w:ind w:left="28" w:right="70" w:hanging="17"/>
              <w:jc w:val="center"/>
              <w:rPr>
                <w:sz w:val="12"/>
              </w:rPr>
            </w:pPr>
            <w:r w:rsidRPr="006E37F8">
              <w:rPr>
                <w:bCs/>
                <w:color w:val="000000"/>
                <w:sz w:val="16"/>
                <w:szCs w:val="16"/>
              </w:rPr>
              <w:t xml:space="preserve">г. Москва   </w:t>
            </w:r>
            <w:r>
              <w:rPr>
                <w:bCs/>
                <w:color w:val="000000"/>
                <w:sz w:val="16"/>
                <w:szCs w:val="16"/>
              </w:rPr>
              <w:t xml:space="preserve">   </w:t>
            </w:r>
            <w:r w:rsidRPr="006E37F8">
              <w:rPr>
                <w:bCs/>
                <w:color w:val="000000"/>
                <w:sz w:val="16"/>
                <w:szCs w:val="16"/>
              </w:rPr>
              <w:t xml:space="preserve"> О</w:t>
            </w:r>
            <w:r>
              <w:rPr>
                <w:bCs/>
                <w:color w:val="000000"/>
                <w:sz w:val="16"/>
                <w:szCs w:val="16"/>
              </w:rPr>
              <w:t xml:space="preserve">ВТС        </w:t>
            </w:r>
            <w:r w:rsidRPr="006E37F8">
              <w:rPr>
                <w:bCs/>
                <w:color w:val="000000"/>
                <w:sz w:val="16"/>
                <w:szCs w:val="16"/>
              </w:rPr>
              <w:t xml:space="preserve"> 201</w:t>
            </w: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ED69EA" w:rsidRPr="00706B53" w:rsidTr="00E454DD">
        <w:trPr>
          <w:gridBefore w:val="2"/>
          <w:wBefore w:w="298" w:type="dxa"/>
          <w:cantSplit/>
          <w:trHeight w:hRule="exact" w:val="284"/>
        </w:trPr>
        <w:tc>
          <w:tcPr>
            <w:tcW w:w="33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11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55"/>
            </w:pPr>
            <w:r w:rsidRPr="00E454DD">
              <w:t>Н. контр.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83"/>
            </w:pPr>
            <w:r w:rsidRPr="00E454DD">
              <w:t>Горская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68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2387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</w:tr>
      <w:tr w:rsidR="00ED69EA" w:rsidRPr="00706B53" w:rsidTr="00E454DD">
        <w:trPr>
          <w:gridBefore w:val="2"/>
          <w:wBefore w:w="298" w:type="dxa"/>
          <w:cantSplit/>
          <w:trHeight w:hRule="exact" w:val="303"/>
        </w:trPr>
        <w:tc>
          <w:tcPr>
            <w:tcW w:w="331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2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11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55"/>
            </w:pPr>
            <w:r w:rsidRPr="00E454DD">
              <w:t xml:space="preserve"> ГИП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D69EA" w:rsidRPr="00E454DD" w:rsidRDefault="00ED69EA" w:rsidP="00A755C0">
            <w:pPr>
              <w:ind w:left="83"/>
            </w:pPr>
            <w:r w:rsidRPr="00E454DD">
              <w:t>Серая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368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  <w:tc>
          <w:tcPr>
            <w:tcW w:w="2387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D69EA" w:rsidRPr="00706B53" w:rsidRDefault="00ED69EA" w:rsidP="00D739CF"/>
        </w:tc>
      </w:tr>
    </w:tbl>
    <w:p w:rsidR="0006396C" w:rsidRPr="00706B53" w:rsidRDefault="0006396C" w:rsidP="00C1178F">
      <w:pPr>
        <w:rPr>
          <w:sz w:val="4"/>
          <w:szCs w:val="4"/>
        </w:rPr>
      </w:pPr>
    </w:p>
    <w:p w:rsidR="00C1178F" w:rsidRPr="00706B53" w:rsidRDefault="00C1178F" w:rsidP="00C1178F">
      <w:pPr>
        <w:jc w:val="center"/>
        <w:rPr>
          <w:sz w:val="32"/>
        </w:rPr>
        <w:sectPr w:rsidR="00C1178F" w:rsidRPr="00706B53" w:rsidSect="00C62A49">
          <w:pgSz w:w="11906" w:h="16838"/>
          <w:pgMar w:top="304" w:right="850" w:bottom="180" w:left="1701" w:header="0" w:footer="0" w:gutter="0"/>
          <w:cols w:space="708"/>
          <w:docGrid w:linePitch="360"/>
        </w:sectPr>
      </w:pPr>
    </w:p>
    <w:p w:rsidR="000A7135" w:rsidRPr="00706B53" w:rsidRDefault="000A7135" w:rsidP="003531CA">
      <w:pPr>
        <w:spacing w:line="360" w:lineRule="auto"/>
        <w:ind w:left="360" w:right="228" w:firstLine="513"/>
        <w:jc w:val="center"/>
        <w:rPr>
          <w:sz w:val="24"/>
          <w:szCs w:val="24"/>
        </w:rPr>
      </w:pPr>
    </w:p>
    <w:p w:rsidR="006A1DC9" w:rsidRPr="00706B53" w:rsidRDefault="006A1DC9"/>
    <w:p w:rsidR="00C12C80" w:rsidRPr="00D92385" w:rsidRDefault="00C12C80" w:rsidP="00C12C80">
      <w:pPr>
        <w:tabs>
          <w:tab w:val="left" w:pos="993"/>
          <w:tab w:val="left" w:pos="9923"/>
          <w:tab w:val="right" w:pos="10206"/>
        </w:tabs>
        <w:spacing w:before="120" w:after="240"/>
        <w:ind w:left="992" w:right="425"/>
        <w:jc w:val="center"/>
        <w:outlineLvl w:val="0"/>
        <w:rPr>
          <w:b/>
          <w:bCs/>
          <w:noProof/>
          <w:sz w:val="28"/>
          <w:szCs w:val="28"/>
        </w:rPr>
      </w:pPr>
      <w:r>
        <w:rPr>
          <w:sz w:val="28"/>
          <w:szCs w:val="28"/>
        </w:rPr>
        <w:tab/>
      </w:r>
      <w:bookmarkStart w:id="1" w:name="_Toc453252036"/>
      <w:r>
        <w:rPr>
          <w:b/>
          <w:bCs/>
          <w:noProof/>
          <w:sz w:val="28"/>
          <w:szCs w:val="28"/>
        </w:rPr>
        <w:t>З</w:t>
      </w:r>
      <w:r w:rsidRPr="00D92385">
        <w:rPr>
          <w:b/>
          <w:bCs/>
          <w:noProof/>
          <w:sz w:val="28"/>
          <w:szCs w:val="28"/>
        </w:rPr>
        <w:t>апись о соответствии документации действующим нормам и правилам</w:t>
      </w:r>
      <w:bookmarkEnd w:id="1"/>
    </w:p>
    <w:p w:rsidR="00C12C80" w:rsidRPr="00ED69EA" w:rsidRDefault="00C12C80" w:rsidP="00C12C80">
      <w:pPr>
        <w:spacing w:line="360" w:lineRule="auto"/>
        <w:ind w:left="360" w:right="228" w:firstLine="513"/>
        <w:jc w:val="both"/>
        <w:rPr>
          <w:rFonts w:eastAsia="Calibri"/>
          <w:sz w:val="24"/>
          <w:szCs w:val="24"/>
        </w:rPr>
      </w:pPr>
      <w:r w:rsidRPr="00ED69EA">
        <w:rPr>
          <w:rFonts w:eastAsia="Calibri"/>
          <w:sz w:val="24"/>
          <w:szCs w:val="24"/>
        </w:rPr>
        <w:t>Настоящая проектная документация по реконструкции вентсистем здания ГАЭС, СПК, Водоприемника разработана на основании договора №23-2015 от 11.06.2015 «Разработка проектно-сметной документации по модернизации (техническому перевооружению, реконструкции) Загорской ГАЭС». «Проект реконструкции вентсистем здания ГАЭС, СПК, Водоприемника».</w:t>
      </w:r>
    </w:p>
    <w:p w:rsidR="00C12C80" w:rsidRDefault="00C12C80" w:rsidP="00C12C80">
      <w:pPr>
        <w:spacing w:line="360" w:lineRule="auto"/>
        <w:ind w:left="360" w:right="228" w:firstLine="513"/>
        <w:jc w:val="both"/>
        <w:rPr>
          <w:rFonts w:eastAsia="Calibri"/>
          <w:sz w:val="24"/>
          <w:szCs w:val="24"/>
        </w:rPr>
      </w:pPr>
      <w:r w:rsidRPr="00ED69EA">
        <w:rPr>
          <w:rFonts w:eastAsia="Calibri"/>
          <w:sz w:val="24"/>
          <w:szCs w:val="24"/>
        </w:rPr>
        <w:t>Содержание разделов проектной документации соответствует требованиям Градостроительного кодекса РФ и Постановления Правительства Российской Федерации №87 от 16.02.2008  «О составе разделов проектной документации и требованиях к их содержанию» и действующих в Российской Федерации строительных норм и правил, государственных стандартов в области строительства, а также законодательных и других нормативных правовых актов в области пожарной безопасности, гражданской обороны, защиты населения и территорий от чрезвычайных ситуаций природного и техногенного характера.</w:t>
      </w:r>
    </w:p>
    <w:p w:rsidR="00C12C80" w:rsidRDefault="00C12C80" w:rsidP="00C12C80">
      <w:pPr>
        <w:spacing w:line="360" w:lineRule="auto"/>
        <w:ind w:left="360" w:right="228" w:firstLine="513"/>
        <w:jc w:val="both"/>
        <w:rPr>
          <w:sz w:val="24"/>
          <w:szCs w:val="24"/>
        </w:rPr>
      </w:pPr>
    </w:p>
    <w:p w:rsidR="00C12C80" w:rsidRDefault="00C12C80" w:rsidP="00C12C80">
      <w:pPr>
        <w:spacing w:line="360" w:lineRule="auto"/>
        <w:ind w:left="360" w:right="228" w:firstLine="513"/>
        <w:jc w:val="both"/>
        <w:rPr>
          <w:sz w:val="24"/>
          <w:szCs w:val="24"/>
        </w:rPr>
      </w:pPr>
    </w:p>
    <w:p w:rsidR="00C12C80" w:rsidRPr="00706B53" w:rsidRDefault="00C12C80" w:rsidP="00C12C80">
      <w:pPr>
        <w:spacing w:line="360" w:lineRule="auto"/>
        <w:ind w:left="360" w:right="228" w:firstLine="513"/>
        <w:jc w:val="both"/>
        <w:rPr>
          <w:sz w:val="24"/>
          <w:szCs w:val="24"/>
        </w:rPr>
      </w:pPr>
      <w:r>
        <w:rPr>
          <w:sz w:val="24"/>
          <w:szCs w:val="24"/>
        </w:rPr>
        <w:t>Главный инженер проекта ТПиР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О.З. Серая</w:t>
      </w:r>
    </w:p>
    <w:p w:rsidR="00C852CA" w:rsidRPr="00706B53" w:rsidRDefault="00C852CA" w:rsidP="00C12C80">
      <w:pPr>
        <w:tabs>
          <w:tab w:val="left" w:pos="2835"/>
        </w:tabs>
        <w:spacing w:line="360" w:lineRule="auto"/>
        <w:ind w:right="486"/>
        <w:rPr>
          <w:sz w:val="28"/>
          <w:szCs w:val="28"/>
        </w:rPr>
      </w:pPr>
    </w:p>
    <w:p w:rsidR="00187A8D" w:rsidRPr="00C12C80" w:rsidRDefault="00C852CA" w:rsidP="00187A8D">
      <w:pPr>
        <w:jc w:val="center"/>
        <w:rPr>
          <w:sz w:val="28"/>
          <w:szCs w:val="28"/>
        </w:rPr>
      </w:pPr>
      <w:bookmarkStart w:id="2" w:name="_Toc217460043"/>
      <w:bookmarkStart w:id="3" w:name="_Toc217461970"/>
      <w:r w:rsidRPr="00706B53">
        <w:rPr>
          <w:sz w:val="28"/>
          <w:szCs w:val="28"/>
        </w:rPr>
        <w:br w:type="page"/>
      </w:r>
      <w:bookmarkStart w:id="4" w:name="_Toc154304490"/>
      <w:bookmarkStart w:id="5" w:name="_Toc157596990"/>
    </w:p>
    <w:p w:rsidR="00C2121E" w:rsidRPr="00706B53" w:rsidRDefault="00C2121E" w:rsidP="00FA31F3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" w:name="_Toc342035651"/>
      <w:bookmarkStart w:id="7" w:name="_Toc453252037"/>
      <w:bookmarkEnd w:id="2"/>
      <w:bookmarkEnd w:id="3"/>
      <w:bookmarkEnd w:id="4"/>
      <w:bookmarkEnd w:id="5"/>
      <w:r w:rsidRPr="00706B53">
        <w:rPr>
          <w:rFonts w:ascii="Times New Roman" w:hAnsi="Times New Roman" w:cs="Times New Roman"/>
          <w:sz w:val="28"/>
          <w:szCs w:val="28"/>
        </w:rPr>
        <w:lastRenderedPageBreak/>
        <w:t>Состав проектной документации</w:t>
      </w:r>
      <w:bookmarkEnd w:id="6"/>
      <w:bookmarkEnd w:id="7"/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5528"/>
        <w:gridCol w:w="1559"/>
      </w:tblGrid>
      <w:tr w:rsidR="009413F5" w:rsidRPr="00B17C16" w:rsidTr="00CB72C6">
        <w:trPr>
          <w:cantSplit/>
          <w:trHeight w:val="454"/>
          <w:tblHeader/>
        </w:trPr>
        <w:tc>
          <w:tcPr>
            <w:tcW w:w="992" w:type="dxa"/>
            <w:vAlign w:val="center"/>
          </w:tcPr>
          <w:p w:rsidR="00C2121E" w:rsidRPr="00B17C16" w:rsidRDefault="00C2121E" w:rsidP="00414002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Номер тома</w:t>
            </w:r>
          </w:p>
        </w:tc>
        <w:tc>
          <w:tcPr>
            <w:tcW w:w="2127" w:type="dxa"/>
            <w:vAlign w:val="center"/>
          </w:tcPr>
          <w:p w:rsidR="00C2121E" w:rsidRPr="00B17C16" w:rsidRDefault="00C2121E" w:rsidP="00414002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Обозначение</w:t>
            </w:r>
          </w:p>
        </w:tc>
        <w:tc>
          <w:tcPr>
            <w:tcW w:w="5528" w:type="dxa"/>
            <w:vAlign w:val="center"/>
          </w:tcPr>
          <w:p w:rsidR="00C2121E" w:rsidRPr="00B17C16" w:rsidRDefault="00C2121E" w:rsidP="00414002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:rsidR="00C2121E" w:rsidRPr="00B17C16" w:rsidRDefault="00C2121E" w:rsidP="00414002">
            <w:pPr>
              <w:widowControl w:val="0"/>
              <w:spacing w:before="20" w:after="20"/>
              <w:jc w:val="center"/>
              <w:rPr>
                <w:spacing w:val="-10"/>
                <w:sz w:val="24"/>
                <w:szCs w:val="24"/>
              </w:rPr>
            </w:pPr>
            <w:r w:rsidRPr="00B17C16">
              <w:rPr>
                <w:spacing w:val="-10"/>
                <w:sz w:val="24"/>
                <w:szCs w:val="24"/>
              </w:rPr>
              <w:t>Примечание</w:t>
            </w: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B17C16">
              <w:rPr>
                <w:sz w:val="24"/>
                <w:szCs w:val="24"/>
              </w:rPr>
              <w:t>-СП</w:t>
            </w:r>
          </w:p>
        </w:tc>
        <w:tc>
          <w:tcPr>
            <w:tcW w:w="5528" w:type="dxa"/>
            <w:vAlign w:val="center"/>
          </w:tcPr>
          <w:p w:rsidR="00ED69EA" w:rsidRPr="00482DD6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 w:rsidRPr="00482DD6">
              <w:rPr>
                <w:b/>
                <w:sz w:val="24"/>
                <w:szCs w:val="24"/>
              </w:rPr>
              <w:t>Состав проектной документации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B17C16">
              <w:rPr>
                <w:sz w:val="24"/>
                <w:szCs w:val="24"/>
              </w:rPr>
              <w:t>-ПЗ</w:t>
            </w:r>
          </w:p>
        </w:tc>
        <w:tc>
          <w:tcPr>
            <w:tcW w:w="5528" w:type="dxa"/>
            <w:vAlign w:val="center"/>
          </w:tcPr>
          <w:p w:rsidR="00ED69EA" w:rsidRPr="00482DD6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 w:rsidRPr="00482DD6">
              <w:rPr>
                <w:b/>
                <w:sz w:val="24"/>
                <w:szCs w:val="24"/>
              </w:rPr>
              <w:t>Раздел 1 «Пояснительная записка»</w:t>
            </w:r>
            <w:r>
              <w:rPr>
                <w:b/>
                <w:sz w:val="24"/>
                <w:szCs w:val="24"/>
              </w:rPr>
              <w:t>. Том 1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Раздел 2 «Схема планировочной организации земельного участка»</w:t>
            </w:r>
            <w:r>
              <w:rPr>
                <w:sz w:val="24"/>
                <w:szCs w:val="24"/>
              </w:rPr>
              <w:t>.</w:t>
            </w:r>
            <w:r w:rsidRPr="00C4452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  <w:r w:rsidRPr="002661AF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B17C16">
              <w:rPr>
                <w:sz w:val="24"/>
                <w:szCs w:val="24"/>
              </w:rPr>
              <w:t>Раздел 3 «Архитектурные решения»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>2</w:t>
            </w:r>
            <w:r w:rsidRPr="00B17C16">
              <w:rPr>
                <w:sz w:val="28"/>
                <w:szCs w:val="28"/>
                <w:vertAlign w:val="superscript"/>
              </w:rPr>
              <w:t>)</w:t>
            </w: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EC4BA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D69EA" w:rsidRPr="00B17C16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D69EA" w:rsidRPr="00B33E67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 w:rsidRPr="00B33E67">
              <w:rPr>
                <w:b/>
                <w:sz w:val="24"/>
                <w:szCs w:val="24"/>
              </w:rPr>
              <w:t>Раздел 4 «Конструктивные и объемно-планировочные решения»</w:t>
            </w:r>
          </w:p>
        </w:tc>
        <w:tc>
          <w:tcPr>
            <w:tcW w:w="1559" w:type="dxa"/>
            <w:vAlign w:val="center"/>
          </w:tcPr>
          <w:p w:rsidR="00ED69EA" w:rsidRPr="00F45C84" w:rsidRDefault="00ED69EA" w:rsidP="00A755C0">
            <w:pPr>
              <w:rPr>
                <w:sz w:val="28"/>
                <w:szCs w:val="28"/>
                <w:highlight w:val="cyan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2661AF" w:rsidRDefault="00ED69EA" w:rsidP="00A755C0">
            <w:pPr>
              <w:spacing w:before="20" w:after="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27" w:type="dxa"/>
            <w:vAlign w:val="center"/>
          </w:tcPr>
          <w:p w:rsidR="00ED69EA" w:rsidRPr="00B17C16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1975.06-КР 1</w:t>
            </w:r>
          </w:p>
        </w:tc>
        <w:tc>
          <w:tcPr>
            <w:tcW w:w="5528" w:type="dxa"/>
            <w:vAlign w:val="center"/>
          </w:tcPr>
          <w:p w:rsidR="00ED69EA" w:rsidRPr="00B33E67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Подраздел 1 «Здание ГАЭС». Том 2</w:t>
            </w:r>
          </w:p>
        </w:tc>
        <w:tc>
          <w:tcPr>
            <w:tcW w:w="1559" w:type="dxa"/>
            <w:vAlign w:val="center"/>
          </w:tcPr>
          <w:p w:rsidR="00ED69EA" w:rsidRPr="00F45C84" w:rsidRDefault="00ED69EA" w:rsidP="00A755C0">
            <w:pPr>
              <w:rPr>
                <w:sz w:val="28"/>
                <w:szCs w:val="28"/>
                <w:highlight w:val="cyan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E67686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E67686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:rsidR="00ED69EA" w:rsidRPr="00B17C16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1975.06-КР</w:t>
            </w: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5528" w:type="dxa"/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Подраздел 2 «Водоприемник»</w:t>
            </w:r>
            <w:r>
              <w:rPr>
                <w:sz w:val="24"/>
                <w:szCs w:val="24"/>
              </w:rPr>
              <w:t>.</w:t>
            </w:r>
            <w:r w:rsidRPr="00E67686">
              <w:rPr>
                <w:sz w:val="24"/>
                <w:szCs w:val="24"/>
              </w:rPr>
              <w:t xml:space="preserve"> Том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Pr="00E67686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E67686"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>1975.06-КР</w:t>
            </w:r>
            <w:r>
              <w:rPr>
                <w:sz w:val="24"/>
                <w:szCs w:val="24"/>
              </w:rPr>
              <w:t xml:space="preserve"> 3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2661AF">
              <w:rPr>
                <w:sz w:val="24"/>
                <w:szCs w:val="24"/>
              </w:rPr>
              <w:t xml:space="preserve">Подраздел 3 </w:t>
            </w:r>
            <w:r>
              <w:rPr>
                <w:sz w:val="24"/>
                <w:szCs w:val="24"/>
              </w:rPr>
              <w:t xml:space="preserve">«Служебно-производственный корпус (СПК)».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rPr>
                <w:rFonts w:ascii="Calibri" w:eastAsia="Calibri" w:hAnsi="Calibri" w:cs="Calibri"/>
                <w:b/>
                <w:i/>
                <w:iCs/>
                <w:sz w:val="24"/>
                <w:szCs w:val="24"/>
                <w:lang w:eastAsia="en-US"/>
              </w:rPr>
            </w:pPr>
            <w:r w:rsidRPr="00B33E67">
              <w:rPr>
                <w:b/>
                <w:sz w:val="24"/>
                <w:szCs w:val="24"/>
              </w:rPr>
              <w:t>Раздел 5 «Сведения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rPr>
                <w:i/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Pr="00B33E67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Подраздел 1 «Система электроснабжения»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rPr>
                <w:i/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1 «Здание ГАЭС»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rPr>
                <w:i/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Pr="00E60B54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9515EB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>-ИОС 1</w:t>
            </w:r>
            <w:r>
              <w:rPr>
                <w:sz w:val="24"/>
                <w:szCs w:val="24"/>
              </w:rPr>
              <w:t>.1.1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1. Текстовая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rPr>
                <w:i/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Pr="00E60B54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9515EB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 xml:space="preserve">-ИОС </w:t>
            </w:r>
            <w:r>
              <w:rPr>
                <w:sz w:val="24"/>
                <w:szCs w:val="24"/>
              </w:rPr>
              <w:t>1.1.</w:t>
            </w:r>
            <w:r w:rsidRPr="009515EB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2. Графическая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2 «Водоприемник»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  <w:vAlign w:val="center"/>
          </w:tcPr>
          <w:p w:rsidR="00ED69EA" w:rsidRPr="009515EB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>-ИОС 1</w:t>
            </w:r>
            <w:r>
              <w:rPr>
                <w:sz w:val="24"/>
                <w:szCs w:val="24"/>
              </w:rPr>
              <w:t>.2.1</w:t>
            </w:r>
          </w:p>
        </w:tc>
        <w:tc>
          <w:tcPr>
            <w:tcW w:w="5528" w:type="dxa"/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1. Текстовая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  <w:vAlign w:val="center"/>
          </w:tcPr>
          <w:p w:rsidR="00ED69EA" w:rsidRPr="009515EB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 xml:space="preserve">-ИОС </w:t>
            </w:r>
            <w:r>
              <w:rPr>
                <w:sz w:val="24"/>
                <w:szCs w:val="24"/>
              </w:rPr>
              <w:t>1.2.</w:t>
            </w:r>
            <w:r w:rsidRPr="009515EB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2. Графическая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D69EA" w:rsidRPr="000F7457" w:rsidRDefault="00ED69EA" w:rsidP="00A755C0">
            <w:pPr>
              <w:spacing w:before="20" w:after="20"/>
              <w:ind w:left="-108" w:right="-108"/>
              <w:jc w:val="center"/>
              <w:rPr>
                <w:rFonts w:ascii="Calibri" w:eastAsia="Calibri" w:hAnsi="Calibri" w:cs="Calibri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ED69EA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Часть 3 </w:t>
            </w:r>
            <w:r w:rsidRPr="002661AF">
              <w:rPr>
                <w:sz w:val="24"/>
                <w:szCs w:val="24"/>
              </w:rPr>
              <w:t>«Служебно-производственный корпус (СПК)</w:t>
            </w:r>
            <w:r>
              <w:rPr>
                <w:sz w:val="24"/>
                <w:szCs w:val="24"/>
              </w:rPr>
              <w:t>».</w:t>
            </w:r>
            <w:r w:rsidRPr="00E676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  <w:vAlign w:val="center"/>
          </w:tcPr>
          <w:p w:rsidR="00ED69EA" w:rsidRPr="009515EB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>-ИОС 1</w:t>
            </w:r>
            <w:r>
              <w:rPr>
                <w:sz w:val="24"/>
                <w:szCs w:val="24"/>
              </w:rPr>
              <w:t>.3.1</w:t>
            </w:r>
          </w:p>
        </w:tc>
        <w:tc>
          <w:tcPr>
            <w:tcW w:w="5528" w:type="dxa"/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1. Текстовая часть. </w:t>
            </w:r>
            <w:r w:rsidRPr="00E67686">
              <w:rPr>
                <w:sz w:val="24"/>
                <w:szCs w:val="24"/>
              </w:rPr>
              <w:t>Том 9</w:t>
            </w:r>
          </w:p>
        </w:tc>
        <w:tc>
          <w:tcPr>
            <w:tcW w:w="1559" w:type="dxa"/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  <w:vAlign w:val="center"/>
          </w:tcPr>
          <w:p w:rsidR="00ED69EA" w:rsidRPr="009515EB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1975.06</w:t>
            </w:r>
            <w:r w:rsidRPr="009515EB">
              <w:rPr>
                <w:sz w:val="24"/>
                <w:szCs w:val="24"/>
              </w:rPr>
              <w:t xml:space="preserve">-ИОС </w:t>
            </w:r>
            <w:r>
              <w:rPr>
                <w:sz w:val="24"/>
                <w:szCs w:val="24"/>
              </w:rPr>
              <w:t>1.3.</w:t>
            </w:r>
            <w:r w:rsidRPr="009515EB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ED69EA" w:rsidRPr="00B17C16" w:rsidRDefault="00ED69EA" w:rsidP="00A755C0">
            <w:pPr>
              <w:spacing w:before="20" w:after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Книга 2. Графическая часть.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6473E">
              <w:rPr>
                <w:b/>
                <w:sz w:val="24"/>
                <w:szCs w:val="24"/>
              </w:rPr>
              <w:t>Подраздел 4 «Отопление, вентиляция и кондиционирование воздуха, тепловые сети»</w:t>
            </w:r>
          </w:p>
        </w:tc>
        <w:tc>
          <w:tcPr>
            <w:tcW w:w="1559" w:type="dxa"/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D69EA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D69EA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1 «Здание ГАЭС»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1975.06-ИОС 4.1.1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Книга 1. Текстовая часть. Том 11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1975.06-ИОС 4.1.2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Книга 2. Графическая часть. Том 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Часть 2 «Водоприемник»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718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45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1975.06-ИОС 4.2.1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Книга 1. Текстовая часть. Том 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1975.06-ИОС 4.2.2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Книга 2. Графическая часть. Том 14</w:t>
            </w:r>
          </w:p>
        </w:tc>
        <w:tc>
          <w:tcPr>
            <w:tcW w:w="1559" w:type="dxa"/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Часть 3 «Служебно-производственный корпус (СПК)»</w:t>
            </w:r>
          </w:p>
        </w:tc>
        <w:tc>
          <w:tcPr>
            <w:tcW w:w="1559" w:type="dxa"/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1975.06-ИОС 4.3.1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Книга 1. Текстовая часть. Том 15</w:t>
            </w:r>
          </w:p>
        </w:tc>
        <w:tc>
          <w:tcPr>
            <w:tcW w:w="1559" w:type="dxa"/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1975.06-ИОС 4.3.2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Книга 2. Графическая часть. Том 16</w:t>
            </w:r>
          </w:p>
        </w:tc>
        <w:tc>
          <w:tcPr>
            <w:tcW w:w="1559" w:type="dxa"/>
            <w:vAlign w:val="center"/>
          </w:tcPr>
          <w:p w:rsidR="00ED69EA" w:rsidRPr="004E3448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 w:rsidRPr="00496EC3">
              <w:rPr>
                <w:b/>
                <w:sz w:val="24"/>
                <w:szCs w:val="24"/>
              </w:rPr>
              <w:t>Раздел 6 «Проект организации строительства»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1975.06-ПОС 1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Текстовая часть. Том 17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1975.06-ПОС 2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Графическая часть. Том 18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ED69EA">
        <w:trPr>
          <w:cantSplit/>
          <w:trHeight w:val="454"/>
        </w:trPr>
        <w:tc>
          <w:tcPr>
            <w:tcW w:w="992" w:type="dxa"/>
          </w:tcPr>
          <w:p w:rsidR="00ED69EA" w:rsidRPr="00496EC3" w:rsidRDefault="00ED69EA" w:rsidP="00A755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ED69EA" w:rsidRPr="00496EC3" w:rsidRDefault="00ED69EA" w:rsidP="00A755C0">
            <w:pPr>
              <w:spacing w:before="20" w:after="20"/>
              <w:ind w:right="-108"/>
              <w:rPr>
                <w:i/>
                <w:sz w:val="24"/>
                <w:szCs w:val="24"/>
              </w:rPr>
            </w:pPr>
            <w:r w:rsidRPr="00496EC3">
              <w:rPr>
                <w:b/>
                <w:sz w:val="24"/>
                <w:szCs w:val="24"/>
              </w:rPr>
              <w:t>Раздел 7 «Проект организации работ по сносу или демонтажу объектов капитального строительства»</w:t>
            </w:r>
          </w:p>
        </w:tc>
        <w:tc>
          <w:tcPr>
            <w:tcW w:w="1559" w:type="dxa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  <w:r w:rsidRPr="00B17C1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 ООС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b/>
                <w:i/>
                <w:sz w:val="24"/>
                <w:szCs w:val="24"/>
              </w:rPr>
            </w:pPr>
            <w:r w:rsidRPr="00496EC3">
              <w:rPr>
                <w:b/>
                <w:sz w:val="24"/>
                <w:szCs w:val="24"/>
              </w:rPr>
              <w:t>Раздел 8 «Перечень мероприятий по охране окружающей среды».</w:t>
            </w:r>
            <w:r w:rsidRPr="00496EC3">
              <w:rPr>
                <w:sz w:val="24"/>
                <w:szCs w:val="24"/>
              </w:rPr>
              <w:t xml:space="preserve"> Том 19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20</w:t>
            </w: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496EC3">
              <w:rPr>
                <w:sz w:val="24"/>
                <w:szCs w:val="24"/>
              </w:rPr>
              <w:t>1975.06-ПБ</w:t>
            </w: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b/>
                <w:i/>
                <w:sz w:val="24"/>
                <w:szCs w:val="24"/>
              </w:rPr>
            </w:pPr>
            <w:r w:rsidRPr="00496EC3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Раздел 9 «Мероприятия по обеспечению пожарной безопасности»</w:t>
            </w:r>
            <w:r w:rsidRPr="00496EC3">
              <w:rPr>
                <w:sz w:val="24"/>
                <w:szCs w:val="24"/>
              </w:rPr>
              <w:t>. Том 20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ind w:right="-108"/>
              <w:rPr>
                <w:rFonts w:eastAsia="Calibri"/>
                <w:b/>
                <w:i/>
                <w:iCs/>
                <w:sz w:val="24"/>
                <w:szCs w:val="24"/>
                <w:lang w:eastAsia="en-US"/>
              </w:rPr>
            </w:pPr>
            <w:r w:rsidRPr="00496EC3">
              <w:rPr>
                <w:b/>
                <w:sz w:val="24"/>
                <w:szCs w:val="24"/>
              </w:rPr>
              <w:t>Раздел 10 «Мероприятия по обеспечению доступа инвалидов»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>3</w:t>
            </w:r>
            <w:r w:rsidRPr="00B17C16">
              <w:rPr>
                <w:sz w:val="28"/>
                <w:szCs w:val="28"/>
                <w:vertAlign w:val="superscript"/>
              </w:rPr>
              <w:t>)</w:t>
            </w: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rFonts w:eastAsia="Calibri"/>
                <w:strike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ind w:right="-108"/>
              <w:rPr>
                <w:rFonts w:eastAsia="Calibri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496EC3">
              <w:rPr>
                <w:b/>
                <w:sz w:val="24"/>
                <w:szCs w:val="24"/>
              </w:rPr>
              <w:t>Раздел 10.1 «Требования по обеспечению безопасной эксплуатации объектов капитального строительства»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17C16">
              <w:rPr>
                <w:sz w:val="28"/>
                <w:szCs w:val="28"/>
                <w:vertAlign w:val="superscript"/>
              </w:rPr>
              <w:t>1)</w:t>
            </w: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Pr="00496EC3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ED69EA" w:rsidRPr="00496EC3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ED69EA" w:rsidRPr="00496EC3" w:rsidRDefault="00ED69EA" w:rsidP="00A755C0">
            <w:pPr>
              <w:spacing w:before="20" w:after="20"/>
              <w:rPr>
                <w:b/>
                <w:i/>
                <w:sz w:val="24"/>
                <w:szCs w:val="24"/>
              </w:rPr>
            </w:pPr>
            <w:r w:rsidRPr="00496EC3">
              <w:rPr>
                <w:b/>
                <w:sz w:val="24"/>
                <w:szCs w:val="24"/>
              </w:rPr>
              <w:t xml:space="preserve">Раздел 11 «Сводный сметный расчёт стоимости строительства». 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  <w:vAlign w:val="center"/>
          </w:tcPr>
          <w:p w:rsidR="00ED69EA" w:rsidRDefault="00ED69EA" w:rsidP="00A755C0">
            <w:pPr>
              <w:spacing w:before="20" w:after="20"/>
              <w:ind w:left="-108" w:right="-108"/>
              <w:jc w:val="center"/>
              <w:rPr>
                <w:sz w:val="24"/>
                <w:szCs w:val="24"/>
              </w:rPr>
            </w:pPr>
            <w:r w:rsidRPr="00925C81">
              <w:rPr>
                <w:sz w:val="24"/>
                <w:szCs w:val="24"/>
              </w:rPr>
              <w:t>1975.06-СМ</w:t>
            </w:r>
            <w:r>
              <w:rPr>
                <w:sz w:val="24"/>
                <w:szCs w:val="24"/>
              </w:rPr>
              <w:t xml:space="preserve"> 1</w:t>
            </w:r>
          </w:p>
        </w:tc>
        <w:tc>
          <w:tcPr>
            <w:tcW w:w="5528" w:type="dxa"/>
            <w:vAlign w:val="center"/>
          </w:tcPr>
          <w:p w:rsidR="00ED69EA" w:rsidRDefault="00ED69EA" w:rsidP="00A755C0">
            <w:pPr>
              <w:spacing w:before="20" w:after="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Часть 1 «Здание ГАЭС».</w:t>
            </w:r>
            <w:r w:rsidRPr="00E67686">
              <w:rPr>
                <w:sz w:val="24"/>
                <w:szCs w:val="24"/>
              </w:rPr>
              <w:t xml:space="preserve"> Том </w:t>
            </w:r>
            <w:r>
              <w:rPr>
                <w:sz w:val="24"/>
                <w:szCs w:val="24"/>
              </w:rPr>
              <w:t>21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jc w:val="center"/>
            </w:pPr>
            <w:r w:rsidRPr="00CF3FE1">
              <w:rPr>
                <w:sz w:val="24"/>
                <w:szCs w:val="24"/>
              </w:rPr>
              <w:t xml:space="preserve">1975.06-СМ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Pr="00925C81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925C81">
              <w:rPr>
                <w:sz w:val="24"/>
                <w:szCs w:val="24"/>
              </w:rPr>
              <w:t>Часть 2 «Водоприемник»</w:t>
            </w:r>
            <w:r>
              <w:rPr>
                <w:sz w:val="24"/>
                <w:szCs w:val="24"/>
              </w:rPr>
              <w:t>.</w:t>
            </w:r>
            <w:r w:rsidRPr="00E67686">
              <w:rPr>
                <w:sz w:val="24"/>
                <w:szCs w:val="24"/>
              </w:rPr>
              <w:t xml:space="preserve"> Том </w:t>
            </w:r>
            <w:r>
              <w:rPr>
                <w:sz w:val="24"/>
                <w:szCs w:val="24"/>
              </w:rPr>
              <w:t>22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ED69EA" w:rsidRPr="00B17C16" w:rsidTr="004A11B1">
        <w:trPr>
          <w:cantSplit/>
          <w:trHeight w:val="454"/>
        </w:trPr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spacing w:before="20"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ED69EA" w:rsidRDefault="00ED69EA" w:rsidP="00A755C0">
            <w:pPr>
              <w:jc w:val="center"/>
            </w:pPr>
            <w:r w:rsidRPr="00CF3FE1">
              <w:rPr>
                <w:sz w:val="24"/>
                <w:szCs w:val="24"/>
              </w:rPr>
              <w:t xml:space="preserve">1975.06-СМ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:rsidR="00ED69EA" w:rsidRPr="00925C81" w:rsidRDefault="00ED69EA" w:rsidP="00A755C0">
            <w:pPr>
              <w:spacing w:before="20" w:after="20"/>
              <w:rPr>
                <w:sz w:val="24"/>
                <w:szCs w:val="24"/>
              </w:rPr>
            </w:pPr>
            <w:r w:rsidRPr="00925C81">
              <w:rPr>
                <w:sz w:val="24"/>
                <w:szCs w:val="24"/>
              </w:rPr>
              <w:t xml:space="preserve">Часть 3 </w:t>
            </w:r>
            <w:r w:rsidRPr="002661AF">
              <w:rPr>
                <w:sz w:val="24"/>
                <w:szCs w:val="24"/>
              </w:rPr>
              <w:t>«Служебно-производственный корпус (СПК)»</w:t>
            </w:r>
            <w:r>
              <w:rPr>
                <w:sz w:val="24"/>
                <w:szCs w:val="24"/>
              </w:rPr>
              <w:t xml:space="preserve">. </w:t>
            </w:r>
            <w:r w:rsidRPr="00E67686">
              <w:rPr>
                <w:sz w:val="24"/>
                <w:szCs w:val="24"/>
              </w:rPr>
              <w:t xml:space="preserve">Том </w:t>
            </w:r>
            <w:r>
              <w:rPr>
                <w:sz w:val="24"/>
                <w:szCs w:val="24"/>
              </w:rPr>
              <w:t>23</w:t>
            </w:r>
          </w:p>
        </w:tc>
        <w:tc>
          <w:tcPr>
            <w:tcW w:w="1559" w:type="dxa"/>
            <w:vAlign w:val="center"/>
          </w:tcPr>
          <w:p w:rsidR="00ED69EA" w:rsidRPr="00B17C16" w:rsidRDefault="00ED69EA" w:rsidP="00A755C0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D21A70" w:rsidRDefault="00D21A70" w:rsidP="00AF5957">
      <w:pPr>
        <w:spacing w:line="360" w:lineRule="auto"/>
        <w:ind w:left="567" w:right="227"/>
        <w:jc w:val="both"/>
        <w:rPr>
          <w:sz w:val="23"/>
          <w:szCs w:val="23"/>
        </w:rPr>
      </w:pPr>
    </w:p>
    <w:p w:rsidR="00ED69EA" w:rsidRPr="00ED69EA" w:rsidRDefault="00ED69EA" w:rsidP="00ED69EA">
      <w:pPr>
        <w:pStyle w:val="aff6"/>
        <w:spacing w:line="264" w:lineRule="auto"/>
        <w:rPr>
          <w:sz w:val="23"/>
          <w:szCs w:val="23"/>
        </w:rPr>
      </w:pPr>
      <w:r w:rsidRPr="00ED69EA">
        <w:rPr>
          <w:sz w:val="23"/>
          <w:szCs w:val="23"/>
        </w:rPr>
        <w:t>Примечания:</w:t>
      </w:r>
    </w:p>
    <w:p w:rsidR="00ED69EA" w:rsidRPr="00ED69EA" w:rsidRDefault="00ED69EA" w:rsidP="00ED69EA">
      <w:pPr>
        <w:pStyle w:val="afe"/>
        <w:spacing w:line="480" w:lineRule="auto"/>
        <w:ind w:left="927" w:right="227" w:hanging="360"/>
        <w:jc w:val="both"/>
        <w:rPr>
          <w:sz w:val="23"/>
          <w:szCs w:val="23"/>
        </w:rPr>
      </w:pPr>
      <w:r w:rsidRPr="00ED69EA">
        <w:rPr>
          <w:sz w:val="23"/>
          <w:szCs w:val="23"/>
        </w:rPr>
        <w:t>1.</w:t>
      </w:r>
      <w:r w:rsidRPr="00ED69EA">
        <w:rPr>
          <w:sz w:val="23"/>
          <w:szCs w:val="23"/>
        </w:rPr>
        <w:tab/>
        <w:t>В соответствии с техническим заданием данные разделы в проекте не разрабатываются в связи с отсутствием их необходимости.</w:t>
      </w:r>
    </w:p>
    <w:p w:rsidR="00ED69EA" w:rsidRDefault="00ED69EA" w:rsidP="00ED69EA">
      <w:pPr>
        <w:pStyle w:val="afe"/>
        <w:spacing w:line="480" w:lineRule="auto"/>
        <w:ind w:left="927" w:right="227" w:hanging="360"/>
        <w:jc w:val="both"/>
        <w:rPr>
          <w:sz w:val="23"/>
          <w:szCs w:val="23"/>
        </w:rPr>
      </w:pPr>
      <w:r w:rsidRPr="00ED69EA">
        <w:rPr>
          <w:sz w:val="23"/>
          <w:szCs w:val="23"/>
        </w:rPr>
        <w:t>2.</w:t>
      </w:r>
      <w:r w:rsidRPr="00ED69EA">
        <w:rPr>
          <w:sz w:val="23"/>
          <w:szCs w:val="23"/>
        </w:rPr>
        <w:tab/>
        <w:t>Чертежи архитектурных решений вошли в раздел 4 «Конструктивные и объемно-планировочные решения»</w:t>
      </w:r>
    </w:p>
    <w:p w:rsidR="00B33E67" w:rsidRDefault="00ED69EA" w:rsidP="00ED69EA">
      <w:pPr>
        <w:pStyle w:val="afe"/>
        <w:spacing w:line="480" w:lineRule="auto"/>
        <w:ind w:left="927" w:right="227" w:hanging="360"/>
        <w:jc w:val="both"/>
        <w:rPr>
          <w:lang w:eastAsia="en-US"/>
        </w:rPr>
      </w:pPr>
      <w:r>
        <w:rPr>
          <w:sz w:val="23"/>
          <w:szCs w:val="23"/>
        </w:rPr>
        <w:t xml:space="preserve">3. </w:t>
      </w:r>
      <w:r w:rsidRPr="00ED69EA">
        <w:rPr>
          <w:sz w:val="23"/>
          <w:szCs w:val="23"/>
        </w:rPr>
        <w:t>Режим работы эксплуатационного персонала в здании Загорской ГАЭС не предусматривает привлечение инвалидов для работы. В связи с этим в проектной документации не разрабатываются мероприятия по обеспечению доступа инвалидов.</w:t>
      </w:r>
    </w:p>
    <w:p w:rsidR="00D92385" w:rsidRDefault="00B33E67" w:rsidP="00ED69EA">
      <w:pPr>
        <w:pStyle w:val="aff6"/>
        <w:spacing w:after="0" w:line="264" w:lineRule="auto"/>
        <w:ind w:firstLine="0"/>
        <w:rPr>
          <w:sz w:val="23"/>
          <w:szCs w:val="23"/>
        </w:rPr>
      </w:pPr>
      <w:r>
        <w:rPr>
          <w:lang w:eastAsia="en-US"/>
        </w:rPr>
        <w:t xml:space="preserve">    </w:t>
      </w:r>
      <w:r w:rsidR="00D92385">
        <w:rPr>
          <w:sz w:val="23"/>
          <w:szCs w:val="23"/>
        </w:rPr>
        <w:br w:type="page"/>
      </w:r>
    </w:p>
    <w:p w:rsidR="00D92385" w:rsidRPr="00D92385" w:rsidRDefault="00D92385" w:rsidP="00D92385">
      <w:pPr>
        <w:tabs>
          <w:tab w:val="left" w:pos="993"/>
          <w:tab w:val="left" w:pos="9923"/>
          <w:tab w:val="right" w:pos="10206"/>
        </w:tabs>
        <w:spacing w:before="120" w:after="120"/>
        <w:ind w:left="993" w:right="425"/>
        <w:jc w:val="center"/>
        <w:outlineLvl w:val="0"/>
        <w:rPr>
          <w:b/>
          <w:bCs/>
          <w:noProof/>
          <w:sz w:val="28"/>
          <w:szCs w:val="28"/>
        </w:rPr>
      </w:pPr>
      <w:bookmarkStart w:id="8" w:name="_Toc453076638"/>
      <w:bookmarkStart w:id="9" w:name="_Toc453252038"/>
      <w:r w:rsidRPr="00D92385">
        <w:rPr>
          <w:b/>
          <w:bCs/>
          <w:noProof/>
          <w:sz w:val="28"/>
          <w:szCs w:val="28"/>
        </w:rPr>
        <w:lastRenderedPageBreak/>
        <w:t>Таблица регистрации изменений</w:t>
      </w:r>
      <w:bookmarkEnd w:id="8"/>
      <w:bookmarkEnd w:id="9"/>
    </w:p>
    <w:p w:rsidR="00D92385" w:rsidRPr="00D92385" w:rsidRDefault="00D92385" w:rsidP="00D92385">
      <w:pPr>
        <w:tabs>
          <w:tab w:val="left" w:pos="2977"/>
          <w:tab w:val="left" w:pos="9923"/>
          <w:tab w:val="right" w:pos="10206"/>
        </w:tabs>
        <w:spacing w:before="120" w:after="120"/>
        <w:ind w:right="425"/>
        <w:outlineLvl w:val="0"/>
        <w:rPr>
          <w:b/>
          <w:bCs/>
          <w:noProof/>
          <w:sz w:val="24"/>
          <w:szCs w:val="24"/>
        </w:rPr>
      </w:pPr>
    </w:p>
    <w:tbl>
      <w:tblPr>
        <w:tblpPr w:leftFromText="181" w:rightFromText="181" w:vertAnchor="text" w:horzAnchor="margin" w:tblpX="147" w:tblpY="1"/>
        <w:tblOverlap w:val="never"/>
        <w:tblW w:w="10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1"/>
        <w:gridCol w:w="1340"/>
        <w:gridCol w:w="1426"/>
        <w:gridCol w:w="1203"/>
        <w:gridCol w:w="1701"/>
        <w:gridCol w:w="1559"/>
        <w:gridCol w:w="992"/>
        <w:gridCol w:w="992"/>
        <w:gridCol w:w="588"/>
      </w:tblGrid>
      <w:tr w:rsidR="00D92385" w:rsidRPr="00D92385" w:rsidTr="00CA099B">
        <w:trPr>
          <w:cantSplit/>
        </w:trPr>
        <w:tc>
          <w:tcPr>
            <w:tcW w:w="10232" w:type="dxa"/>
            <w:gridSpan w:val="9"/>
            <w:tcBorders>
              <w:left w:val="single" w:sz="4" w:space="0" w:color="auto"/>
            </w:tcBorders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Таблица регистрации изменений</w:t>
            </w:r>
          </w:p>
        </w:tc>
      </w:tr>
      <w:tr w:rsidR="00D92385" w:rsidRPr="00D92385" w:rsidTr="00CA099B">
        <w:trPr>
          <w:cantSplit/>
          <w:trHeight w:val="284"/>
        </w:trPr>
        <w:tc>
          <w:tcPr>
            <w:tcW w:w="431" w:type="dxa"/>
            <w:vMerge w:val="restart"/>
            <w:tcBorders>
              <w:left w:val="single" w:sz="4" w:space="0" w:color="auto"/>
            </w:tcBorders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Изм.</w:t>
            </w:r>
          </w:p>
        </w:tc>
        <w:tc>
          <w:tcPr>
            <w:tcW w:w="5670" w:type="dxa"/>
            <w:gridSpan w:val="4"/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Номера листов (страниц)</w:t>
            </w:r>
          </w:p>
        </w:tc>
        <w:tc>
          <w:tcPr>
            <w:tcW w:w="1559" w:type="dxa"/>
            <w:vMerge w:val="restart"/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Всего листов (страниц) в док.</w:t>
            </w:r>
          </w:p>
        </w:tc>
        <w:tc>
          <w:tcPr>
            <w:tcW w:w="992" w:type="dxa"/>
            <w:vMerge w:val="restart"/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Номер док.</w:t>
            </w:r>
          </w:p>
        </w:tc>
        <w:tc>
          <w:tcPr>
            <w:tcW w:w="992" w:type="dxa"/>
            <w:vMerge w:val="restart"/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Подпись</w:t>
            </w:r>
          </w:p>
        </w:tc>
        <w:tc>
          <w:tcPr>
            <w:tcW w:w="588" w:type="dxa"/>
            <w:vMerge w:val="restart"/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Дата</w:t>
            </w:r>
          </w:p>
        </w:tc>
      </w:tr>
      <w:tr w:rsidR="00D92385" w:rsidRPr="00D92385" w:rsidTr="00CA099B">
        <w:trPr>
          <w:cantSplit/>
          <w:trHeight w:val="284"/>
        </w:trPr>
        <w:tc>
          <w:tcPr>
            <w:tcW w:w="431" w:type="dxa"/>
            <w:vMerge/>
            <w:tcBorders>
              <w:left w:val="single" w:sz="4" w:space="0" w:color="auto"/>
            </w:tcBorders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340" w:type="dxa"/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Изменённых</w:t>
            </w:r>
          </w:p>
        </w:tc>
        <w:tc>
          <w:tcPr>
            <w:tcW w:w="1426" w:type="dxa"/>
            <w:vAlign w:val="center"/>
          </w:tcPr>
          <w:p w:rsidR="00D92385" w:rsidRPr="00D92385" w:rsidRDefault="00D92385" w:rsidP="00D92385">
            <w:pPr>
              <w:ind w:right="10"/>
              <w:jc w:val="center"/>
            </w:pPr>
            <w:r w:rsidRPr="00D92385">
              <w:t>Заменённых</w:t>
            </w:r>
          </w:p>
        </w:tc>
        <w:tc>
          <w:tcPr>
            <w:tcW w:w="1203" w:type="dxa"/>
            <w:vAlign w:val="center"/>
          </w:tcPr>
          <w:p w:rsidR="00D92385" w:rsidRPr="00D92385" w:rsidRDefault="00D92385" w:rsidP="00D92385">
            <w:pPr>
              <w:jc w:val="center"/>
            </w:pPr>
            <w:r w:rsidRPr="00D92385">
              <w:t>Новых</w:t>
            </w:r>
          </w:p>
        </w:tc>
        <w:tc>
          <w:tcPr>
            <w:tcW w:w="1701" w:type="dxa"/>
            <w:vAlign w:val="center"/>
          </w:tcPr>
          <w:p w:rsidR="00D92385" w:rsidRPr="00D92385" w:rsidRDefault="00D92385" w:rsidP="00D92385">
            <w:pPr>
              <w:jc w:val="center"/>
              <w:rPr>
                <w:spacing w:val="-6"/>
              </w:rPr>
            </w:pPr>
            <w:r w:rsidRPr="00D92385">
              <w:rPr>
                <w:spacing w:val="-6"/>
              </w:rPr>
              <w:t>Аннулированных</w:t>
            </w:r>
          </w:p>
        </w:tc>
        <w:tc>
          <w:tcPr>
            <w:tcW w:w="1559" w:type="dxa"/>
            <w:vMerge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588" w:type="dxa"/>
            <w:vMerge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</w:tr>
      <w:tr w:rsidR="00D92385" w:rsidRPr="00D92385" w:rsidTr="00CA099B">
        <w:trPr>
          <w:cantSplit/>
          <w:trHeight w:val="284"/>
        </w:trPr>
        <w:tc>
          <w:tcPr>
            <w:tcW w:w="431" w:type="dxa"/>
            <w:tcBorders>
              <w:left w:val="single" w:sz="4" w:space="0" w:color="auto"/>
            </w:tcBorders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340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426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588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</w:tr>
      <w:tr w:rsidR="00D92385" w:rsidRPr="00D92385" w:rsidTr="00CA099B">
        <w:trPr>
          <w:cantSplit/>
          <w:trHeight w:val="284"/>
        </w:trPr>
        <w:tc>
          <w:tcPr>
            <w:tcW w:w="431" w:type="dxa"/>
            <w:tcBorders>
              <w:left w:val="single" w:sz="4" w:space="0" w:color="auto"/>
            </w:tcBorders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340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426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588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</w:tr>
      <w:tr w:rsidR="00D92385" w:rsidRPr="00D92385" w:rsidTr="00CA099B">
        <w:trPr>
          <w:cantSplit/>
          <w:trHeight w:val="284"/>
        </w:trPr>
        <w:tc>
          <w:tcPr>
            <w:tcW w:w="431" w:type="dxa"/>
            <w:tcBorders>
              <w:left w:val="single" w:sz="4" w:space="0" w:color="auto"/>
            </w:tcBorders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340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426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203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701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  <w:tc>
          <w:tcPr>
            <w:tcW w:w="588" w:type="dxa"/>
          </w:tcPr>
          <w:p w:rsidR="00D92385" w:rsidRPr="00D92385" w:rsidRDefault="00D92385" w:rsidP="00D92385">
            <w:pPr>
              <w:jc w:val="center"/>
              <w:rPr>
                <w:sz w:val="22"/>
              </w:rPr>
            </w:pPr>
          </w:p>
        </w:tc>
      </w:tr>
    </w:tbl>
    <w:p w:rsidR="00B33E67" w:rsidRPr="00B17C16" w:rsidRDefault="00B33E67" w:rsidP="00AF5957">
      <w:pPr>
        <w:spacing w:line="360" w:lineRule="auto"/>
        <w:ind w:left="567" w:right="227"/>
        <w:jc w:val="both"/>
        <w:rPr>
          <w:sz w:val="23"/>
          <w:szCs w:val="23"/>
        </w:rPr>
      </w:pPr>
    </w:p>
    <w:sectPr w:rsidR="00B33E67" w:rsidRPr="00B17C16" w:rsidSect="001A0214">
      <w:headerReference w:type="default" r:id="rId16"/>
      <w:footerReference w:type="default" r:id="rId17"/>
      <w:pgSz w:w="11906" w:h="16838" w:code="9"/>
      <w:pgMar w:top="540" w:right="140" w:bottom="1438" w:left="1134" w:header="360" w:footer="91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D9C" w:rsidRDefault="00297D9C">
      <w:r>
        <w:separator/>
      </w:r>
    </w:p>
  </w:endnote>
  <w:endnote w:type="continuationSeparator" w:id="0">
    <w:p w:rsidR="00297D9C" w:rsidRDefault="0029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44" w:type="dxa"/>
      <w:tblInd w:w="45" w:type="dxa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499"/>
      <w:gridCol w:w="684"/>
      <w:gridCol w:w="502"/>
      <w:gridCol w:w="561"/>
      <w:gridCol w:w="845"/>
      <w:gridCol w:w="561"/>
      <w:gridCol w:w="6231"/>
      <w:gridCol w:w="561"/>
    </w:tblGrid>
    <w:tr w:rsidR="002E23DB">
      <w:trPr>
        <w:cantSplit/>
        <w:trHeight w:hRule="exact" w:val="282"/>
      </w:trPr>
      <w:tc>
        <w:tcPr>
          <w:tcW w:w="499" w:type="dxa"/>
          <w:tcBorders>
            <w:top w:val="single" w:sz="12" w:space="0" w:color="auto"/>
            <w:right w:val="single" w:sz="6" w:space="0" w:color="auto"/>
          </w:tcBorders>
        </w:tcPr>
        <w:p w:rsidR="002E23DB" w:rsidRDefault="002E23DB">
          <w:pPr>
            <w:ind w:right="360"/>
            <w:rPr>
              <w:rFonts w:ascii="Arial" w:hAnsi="Arial" w:cs="Arial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0AC92DBF" wp14:editId="62ECB97F">
                    <wp:simplePos x="0" y="0"/>
                    <wp:positionH relativeFrom="column">
                      <wp:posOffset>-457835</wp:posOffset>
                    </wp:positionH>
                    <wp:positionV relativeFrom="paragraph">
                      <wp:posOffset>-2642870</wp:posOffset>
                    </wp:positionV>
                    <wp:extent cx="463550" cy="3164840"/>
                    <wp:effectExtent l="18415" t="14605" r="13335" b="20955"/>
                    <wp:wrapNone/>
                    <wp:docPr id="25" name="Group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63550" cy="3164840"/>
                              <a:chOff x="276" y="11460"/>
                              <a:chExt cx="737" cy="4893"/>
                            </a:xfrm>
                          </wpg:grpSpPr>
                          <wps:wsp>
                            <wps:cNvPr id="26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76" y="11460"/>
                                <a:ext cx="737" cy="4893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Line 28"/>
                            <wps:cNvCnPr/>
                            <wps:spPr bwMode="auto">
                              <a:xfrm>
                                <a:off x="613" y="11462"/>
                                <a:ext cx="3" cy="4891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29"/>
                            <wps:cNvCnPr/>
                            <wps:spPr bwMode="auto">
                              <a:xfrm>
                                <a:off x="276" y="12952"/>
                                <a:ext cx="737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9" name="Line 30"/>
                            <wps:cNvCnPr/>
                            <wps:spPr bwMode="auto">
                              <a:xfrm>
                                <a:off x="276" y="14937"/>
                                <a:ext cx="737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0" name="Text Box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7" y="11587"/>
                                <a:ext cx="252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23DB" w:rsidRDefault="002E23DB">
                                  <w:pPr>
                                    <w:jc w:val="center"/>
                                  </w:pPr>
                                  <w:r>
                                    <w:t>Взамен инв. №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1" name="Text Box 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7" y="12987"/>
                                <a:ext cx="252" cy="190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23DB" w:rsidRDefault="002E23DB">
                                  <w:pPr>
                                    <w:jc w:val="center"/>
                                  </w:pPr>
                                  <w:r>
                                    <w:t>Подпись и дата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2" name="Text Box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1" y="11587"/>
                                <a:ext cx="252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23DB" w:rsidRDefault="002E23DB">
                                  <w:pPr>
                                    <w:pStyle w:val="a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3" name="Text Box 34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91" y="14975"/>
                                <a:ext cx="252" cy="131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23DB" w:rsidRDefault="002E23DB"/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34" name="Text Box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12" y="15012"/>
                                <a:ext cx="267" cy="1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E23DB" w:rsidRDefault="002E23DB">
                                  <w:pPr>
                                    <w:jc w:val="center"/>
                                  </w:pPr>
                                  <w:r>
                                    <w:t>Инв. № подл.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26" o:spid="_x0000_s1026" style="position:absolute;margin-left:-36.05pt;margin-top:-208.1pt;width:36.5pt;height:249.2pt;z-index:251659264" coordorigin="276,11460" coordsize="737,4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" o:allowincell="f">
                    <v:rect id="Rectangle 27" o:spid="_x0000_s1027" style="position:absolute;left:276;top:11460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v/csQA&#10;AADbAAAADwAAAGRycy9kb3ducmV2LnhtbESPwWrDMBBE74X+g9hCbo2cHELjWjZOIdBTaN18wCJt&#10;bWNr5ViK7eTrq0Khx2Fm3jBZsdheTDT61rGCzToBQaydablWcP46Pr+A8AHZYO+YFNzIQ5E/PmSY&#10;GjfzJ01VqEWEsE9RQRPCkErpdUMW/doNxNH7dqPFEOVYSzPiHOG2l9sk2UmLLceFBgd6a0h31dUq&#10;6MIyncq6uh/358NefxzK+XoplVo9LeUriEBL+A//td+Ngu0O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7/3LEAAAA2wAAAA8AAAAAAAAAAAAAAAAAmAIAAGRycy9k&#10;b3ducmV2LnhtbFBLBQYAAAAABAAEAPUAAACJAwAAAAA=&#10;" filled="f" strokeweight="2pt"/>
                    <v:line id="Line 28" o:spid="_x0000_s1028" style="position:absolute;visibility:visible;mso-wrap-style:square" from="613,11462" to="616,16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        <v:line id="Line 29" o:spid="_x0000_s1029" style="position:absolute;visibility:visible;mso-wrap-style:square" from="276,12952" to="1013,12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7pF7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9j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Be7pF7wAAADbAAAADwAAAAAAAAAAAAAAAAChAgAA&#10;ZHJzL2Rvd25yZXYueG1sUEsFBgAAAAAEAAQA+QAAAIoDAAAAAA==&#10;" strokeweight="2pt"/>
                    <v:line id="Line 30" o:spid="_x0000_s1030" style="position:absolute;visibility:visible;mso-wrap-style:square" from="276,14937" to="1013,149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JMjL8AAADbAAAADwAAAGRycy9kb3ducmV2LnhtbESPwQrCMBBE74L/EFbwpqmCotUoIlS8&#10;idWLt7VZ22KzKU3U+vdGEDwOM/OGWa5bU4knNa60rGA0jEAQZ1aXnCs4n5LBDITzyBory6TgTQ7W&#10;q25nibG2Lz7SM/W5CBB2MSoovK9jKV1WkEE3tDVx8G62MeiDbHKpG3wFuKnkOIqm0mDJYaHAmrYF&#10;Zff0YRTcL+dJsjts9alKN/qaJ/5yvWml+r12swDhqfX/8K+91wrGc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JMjL8AAADbAAAADwAAAAAAAAAAAAAAAACh&#10;AgAAZHJzL2Rvd25yZXYueG1sUEsFBgAAAAAEAAQA+QAAAI0DAAAAAA==&#10;" strokeweight="2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1" o:spid="_x0000_s1031" type="#_x0000_t202" style="position:absolute;left:327;top:11587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yb8A&#10;AADbAAAADwAAAGRycy9kb3ducmV2LnhtbERPy4rCMBTdC/MP4Q7MTtOxWKSaFimIsxJ8fMCluTbF&#10;5qY2GVv/frIYcHk472052U48afCtYwXfiwQEce10y42C62U/X4PwAVlj55gUvMhDWXzMtphrN/KJ&#10;nufQiBjCPkcFJoQ+l9LXhiz6heuJI3dzg8UQ4dBIPeAYw20nl0mSSYstxwaDPVWG6vv51yo4vqQZ&#10;U7u61lWVHbP0scf7oVPq63PabUAEmsJb/O/+0QrSuD5+iT9AF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J2rJvwAAANsAAAAPAAAAAAAAAAAAAAAAAJgCAABkcnMvZG93bnJl&#10;di54bWxQSwUGAAAAAAQABAD1AAAAhAMAAAAA&#10;" filled="f" stroked="f">
                      <v:textbox style="layout-flow:vertical;mso-layout-flow-alt:bottom-to-top" inset="0,0,0,0">
                        <w:txbxContent>
                          <w:p w:rsidR="002E23DB" w:rsidRDefault="002E23DB">
                            <w:pPr>
                              <w:jc w:val="center"/>
                            </w:pPr>
                            <w:r>
                              <w:t>Взамен инв. №</w:t>
                            </w:r>
                          </w:p>
                        </w:txbxContent>
                      </v:textbox>
                    </v:shape>
                    <v:shape id="Text Box 32" o:spid="_x0000_s1032" type="#_x0000_t202" style="position:absolute;left:327;top:12987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vPUsEA&#10;AADbAAAADwAAAGRycy9kb3ducmV2LnhtbESP0YrCMBRE34X9h3AX9k1TLRapRpGC7D4Jaj/g0lyb&#10;YnNTm2jr328WFnwcZuYMs9mNthVP6n3jWMF8loAgrpxuuFZQXg7TFQgfkDW2jknBizzsth+TDeba&#10;DXyi5znUIkLY56jAhNDlUvrKkEU/cx1x9K6utxii7Gupexwi3LZykSSZtNhwXDDYUWGoup0fVsHx&#10;Jc2Q2mVZFUV2zNL7AW/frVJfn+N+DSLQGN7h//aPVpDO4e9L/AFy+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rz1LBAAAA2w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2E23DB" w:rsidRDefault="002E23DB">
                            <w:pPr>
                              <w:jc w:val="center"/>
                            </w:pPr>
                            <w:r>
                              <w:t>Подпись и дата</w:t>
                            </w:r>
                          </w:p>
                        </w:txbxContent>
                      </v:textbox>
                    </v:shape>
                    <v:shape id="Text Box 33" o:spid="_x0000_s1033" type="#_x0000_t202" style="position:absolute;left:691;top:11587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lRJcEA&#10;AADbAAAADwAAAGRycy9kb3ducmV2LnhtbESP0YrCMBRE3wX/IVzBN021bJFqFCnI7pOwrh9waa5N&#10;sbmpTbT1740g7OMwM2eYzW6wjXhQ52vHChbzBARx6XTNlYLz32G2AuEDssbGMSl4kofddjzaYK5d&#10;z7/0OIVKRAj7HBWYENpcSl8asujnriWO3sV1FkOUXSV1h32E20YukySTFmuOCwZbKgyV19PdKjg+&#10;pelT+3UuiyI7ZuntgNfvRqnpZNivQQQawn/40/7RCtIlvL/EHyC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5USXBAAAA2w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2E23DB" w:rsidRDefault="002E23DB">
                            <w:pPr>
                              <w:pStyle w:val="a8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  <v:shape id="Text Box 34" o:spid="_x0000_s1034" type="#_x0000_t202" style="position:absolute;left:691;top:14975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X0vsEA&#10;AADbAAAADwAAAGRycy9kb3ducmV2LnhtbESP0YrCMBRE3xf8h3AF39ZUyxapRpGC7D4J6/YDLs21&#10;KTY3tYm2/r0RhH0cZuYMs9mNthV36n3jWMFinoAgrpxuuFZQ/h0+VyB8QNbYOiYFD/Kw204+Nphr&#10;N/Av3U+hFhHCPkcFJoQul9JXhiz6ueuIo3d2vcUQZV9L3eMQ4baVyyTJpMWG44LBjgpD1eV0swqO&#10;D2mG1H6VVVFkxyy9HvDy3So1m477NYhAY/gPv9s/WkGawutL/AFy+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/19L7BAAAA2wAAAA8AAAAAAAAAAAAAAAAAmAIAAGRycy9kb3du&#10;cmV2LnhtbFBLBQYAAAAABAAEAPUAAACGAwAAAAA=&#10;" filled="f" stroked="f">
                      <v:textbox style="layout-flow:vertical;mso-layout-flow-alt:bottom-to-top" inset="0,0,0,0">
                        <w:txbxContent>
                          <w:p w:rsidR="002E23DB" w:rsidRDefault="002E23DB"/>
                        </w:txbxContent>
                      </v:textbox>
                    </v:shape>
                    <v:shape id="Text Box 35" o:spid="_x0000_s1035" type="#_x0000_t202" style="position:absolute;left:312;top:15012;width:267;height:12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xsysIA&#10;AADbAAAADwAAAGRycy9kb3ducmV2LnhtbESP3YrCMBSE7xd8h3CEvVtTt2uRahQpyHol+PMAh+bY&#10;FJuT2mRtfXuzIHg5zMw3zHI92EbcqfO1YwXTSQKCuHS65krB+bT9moPwAVlj45gUPMjDejX6WGKu&#10;Xc8Huh9DJSKEfY4KTAhtLqUvDVn0E9cSR+/iOoshyq6SusM+wm0jv5MkkxZrjgsGWyoMldfjn1Ww&#10;f0jTp3Z2Losi22fpbYvX30apz/GwWYAINIR3+NXeaQXpD/x/iT9Ar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HGzKwgAAANsAAAAPAAAAAAAAAAAAAAAAAJgCAABkcnMvZG93&#10;bnJldi54bWxQSwUGAAAAAAQABAD1AAAAhwMAAAAA&#10;" filled="f" stroked="f">
                      <v:textbox style="layout-flow:vertical;mso-layout-flow-alt:bottom-to-top" inset="0,0,0,0">
                        <w:txbxContent>
                          <w:p w:rsidR="002E23DB" w:rsidRDefault="002E23DB">
                            <w:pPr>
                              <w:jc w:val="center"/>
                            </w:pPr>
                            <w:r>
                              <w:t>Инв. № подл.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>
            <w:rPr>
              <w:rFonts w:ascii="Arial" w:hAnsi="Arial" w:cs="Arial"/>
            </w:rPr>
            <w:br/>
          </w:r>
        </w:p>
      </w:tc>
      <w:tc>
        <w:tcPr>
          <w:tcW w:w="684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502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845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623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E23DB" w:rsidRDefault="002E23DB">
          <w:pPr>
            <w:jc w:val="center"/>
            <w:rPr>
              <w:sz w:val="40"/>
              <w:szCs w:val="40"/>
            </w:rPr>
          </w:pPr>
          <w:r>
            <w:rPr>
              <w:sz w:val="40"/>
              <w:szCs w:val="40"/>
              <w:lang w:val="en-US"/>
            </w:rPr>
            <w:t>1</w:t>
          </w:r>
          <w:r>
            <w:rPr>
              <w:sz w:val="40"/>
              <w:szCs w:val="40"/>
            </w:rPr>
            <w:t>860-5т</w:t>
          </w:r>
        </w:p>
      </w:tc>
      <w:tc>
        <w:tcPr>
          <w:tcW w:w="561" w:type="dxa"/>
          <w:tcBorders>
            <w:top w:val="single" w:sz="12" w:space="0" w:color="auto"/>
            <w:left w:val="nil"/>
          </w:tcBorders>
          <w:vAlign w:val="center"/>
        </w:tcPr>
        <w:p w:rsidR="002E23DB" w:rsidRDefault="002E23DB">
          <w:pPr>
            <w:pStyle w:val="a4"/>
            <w:widowControl w:val="0"/>
            <w:jc w:val="center"/>
          </w:pPr>
          <w:r>
            <w:t>Лист</w:t>
          </w:r>
        </w:p>
      </w:tc>
    </w:tr>
    <w:tr w:rsidR="002E23DB">
      <w:trPr>
        <w:cantSplit/>
        <w:trHeight w:hRule="exact" w:val="282"/>
      </w:trPr>
      <w:tc>
        <w:tcPr>
          <w:tcW w:w="499" w:type="dxa"/>
          <w:tcBorders>
            <w:top w:val="single" w:sz="8" w:space="0" w:color="auto"/>
            <w:bottom w:val="single" w:sz="8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684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502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E23DB" w:rsidRDefault="002E23DB">
          <w:pPr>
            <w:pStyle w:val="a6"/>
            <w:tabs>
              <w:tab w:val="clear" w:pos="4677"/>
              <w:tab w:val="clear" w:pos="9355"/>
            </w:tabs>
            <w:rPr>
              <w:rFonts w:ascii="Arial" w:hAnsi="Arial" w:cs="Arial"/>
              <w:lang w:val="en-US"/>
            </w:rPr>
          </w:pPr>
        </w:p>
      </w:tc>
      <w:tc>
        <w:tcPr>
          <w:tcW w:w="845" w:type="dxa"/>
          <w:tcBorders>
            <w:top w:val="single" w:sz="8" w:space="0" w:color="auto"/>
            <w:left w:val="single" w:sz="6" w:space="0" w:color="auto"/>
            <w:bottom w:val="single" w:sz="8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561" w:type="dxa"/>
          <w:tcBorders>
            <w:top w:val="single" w:sz="8" w:space="0" w:color="auto"/>
            <w:left w:val="single" w:sz="6" w:space="0" w:color="auto"/>
            <w:bottom w:val="single" w:sz="8" w:space="0" w:color="auto"/>
          </w:tcBorders>
        </w:tcPr>
        <w:p w:rsidR="002E23DB" w:rsidRDefault="002E23DB">
          <w:pPr>
            <w:rPr>
              <w:rFonts w:ascii="Arial" w:hAnsi="Arial" w:cs="Arial"/>
              <w:lang w:val="en-US"/>
            </w:rPr>
          </w:pPr>
        </w:p>
      </w:tc>
      <w:tc>
        <w:tcPr>
          <w:tcW w:w="6231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E23DB" w:rsidRDefault="002E23DB">
          <w:pPr>
            <w:jc w:val="center"/>
            <w:rPr>
              <w:rFonts w:ascii="Arial" w:hAnsi="Arial" w:cs="Arial"/>
              <w:sz w:val="28"/>
              <w:szCs w:val="28"/>
              <w:lang w:val="en-US"/>
            </w:rPr>
          </w:pPr>
        </w:p>
      </w:tc>
      <w:tc>
        <w:tcPr>
          <w:tcW w:w="561" w:type="dxa"/>
          <w:vMerge w:val="restart"/>
          <w:tcBorders>
            <w:top w:val="single" w:sz="6" w:space="0" w:color="auto"/>
            <w:left w:val="nil"/>
          </w:tcBorders>
          <w:vAlign w:val="center"/>
        </w:tcPr>
        <w:p w:rsidR="002E23DB" w:rsidRDefault="002E23DB">
          <w:pPr>
            <w:spacing w:before="20"/>
            <w:jc w:val="center"/>
            <w:rPr>
              <w:sz w:val="28"/>
              <w:szCs w:val="28"/>
              <w:lang w:val="en-US"/>
            </w:rPr>
          </w:pPr>
          <w:r>
            <w:rPr>
              <w:rStyle w:val="a9"/>
            </w:rPr>
            <w:fldChar w:fldCharType="begin"/>
          </w:r>
          <w:r>
            <w:rPr>
              <w:rStyle w:val="a9"/>
            </w:rPr>
            <w:instrText xml:space="preserve">PAGE  </w:instrText>
          </w:r>
          <w:r>
            <w:rPr>
              <w:rStyle w:val="a9"/>
            </w:rPr>
            <w:fldChar w:fldCharType="separate"/>
          </w:r>
          <w:r>
            <w:rPr>
              <w:rStyle w:val="a9"/>
              <w:noProof/>
            </w:rPr>
            <w:t>2</w:t>
          </w:r>
          <w:r>
            <w:rPr>
              <w:rStyle w:val="a9"/>
            </w:rPr>
            <w:fldChar w:fldCharType="end"/>
          </w:r>
        </w:p>
      </w:tc>
    </w:tr>
    <w:tr w:rsidR="002E23DB">
      <w:trPr>
        <w:cantSplit/>
        <w:trHeight w:hRule="exact" w:val="282"/>
      </w:trPr>
      <w:tc>
        <w:tcPr>
          <w:tcW w:w="499" w:type="dxa"/>
          <w:tcBorders>
            <w:right w:val="single" w:sz="6" w:space="0" w:color="auto"/>
          </w:tcBorders>
          <w:vAlign w:val="center"/>
        </w:tcPr>
        <w:p w:rsidR="002E23DB" w:rsidRDefault="002E23DB">
          <w:pPr>
            <w:jc w:val="center"/>
          </w:pPr>
          <w:r>
            <w:t>Изм.</w:t>
          </w:r>
        </w:p>
      </w:tc>
      <w:tc>
        <w:tcPr>
          <w:tcW w:w="684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Кол.уч.</w:t>
          </w:r>
        </w:p>
      </w:tc>
      <w:tc>
        <w:tcPr>
          <w:tcW w:w="502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jc w:val="center"/>
          </w:pPr>
          <w:r>
            <w:t>Лист</w:t>
          </w:r>
        </w:p>
      </w:tc>
      <w:tc>
        <w:tcPr>
          <w:tcW w:w="561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jc w:val="center"/>
          </w:pPr>
          <w:r>
            <w:t>№док</w:t>
          </w:r>
        </w:p>
      </w:tc>
      <w:tc>
        <w:tcPr>
          <w:tcW w:w="845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pStyle w:val="a6"/>
            <w:tabs>
              <w:tab w:val="clear" w:pos="4677"/>
              <w:tab w:val="clear" w:pos="9355"/>
            </w:tabs>
            <w:jc w:val="center"/>
          </w:pPr>
          <w:r>
            <w:t>Подпись</w:t>
          </w:r>
        </w:p>
      </w:tc>
      <w:tc>
        <w:tcPr>
          <w:tcW w:w="561" w:type="dxa"/>
          <w:tcBorders>
            <w:left w:val="single" w:sz="6" w:space="0" w:color="auto"/>
            <w:right w:val="single" w:sz="12" w:space="0" w:color="auto"/>
          </w:tcBorders>
          <w:vAlign w:val="center"/>
        </w:tcPr>
        <w:p w:rsidR="002E23DB" w:rsidRDefault="002E23DB">
          <w:pPr>
            <w:jc w:val="center"/>
          </w:pPr>
          <w:r>
            <w:t>Дата</w:t>
          </w:r>
        </w:p>
      </w:tc>
      <w:tc>
        <w:tcPr>
          <w:tcW w:w="6231" w:type="dxa"/>
          <w:vMerge/>
          <w:tcBorders>
            <w:left w:val="nil"/>
            <w:right w:val="single" w:sz="12" w:space="0" w:color="auto"/>
          </w:tcBorders>
        </w:tcPr>
        <w:p w:rsidR="002E23DB" w:rsidRDefault="002E23DB">
          <w:pPr>
            <w:jc w:val="center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561" w:type="dxa"/>
          <w:vMerge/>
          <w:tcBorders>
            <w:left w:val="nil"/>
          </w:tcBorders>
        </w:tcPr>
        <w:p w:rsidR="002E23DB" w:rsidRDefault="002E23DB">
          <w:pPr>
            <w:jc w:val="center"/>
            <w:rPr>
              <w:rFonts w:ascii="Arial" w:hAnsi="Arial" w:cs="Arial"/>
              <w:sz w:val="28"/>
              <w:szCs w:val="28"/>
            </w:rPr>
          </w:pPr>
        </w:p>
      </w:tc>
    </w:tr>
  </w:tbl>
  <w:p w:rsidR="002E23DB" w:rsidRDefault="002E23DB">
    <w:pPr>
      <w:tabs>
        <w:tab w:val="left" w:pos="-1843"/>
        <w:tab w:val="left" w:pos="6096"/>
        <w:tab w:val="left" w:pos="8505"/>
        <w:tab w:val="left" w:pos="10690"/>
      </w:tabs>
      <w:spacing w:before="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3DB" w:rsidRDefault="002E23DB">
    <w:pPr>
      <w:tabs>
        <w:tab w:val="left" w:pos="-1843"/>
        <w:tab w:val="left" w:pos="6096"/>
        <w:tab w:val="left" w:pos="8505"/>
        <w:tab w:val="left" w:pos="10690"/>
      </w:tabs>
      <w:spacing w:before="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71" w:type="dxa"/>
      <w:tblInd w:w="31" w:type="dxa"/>
      <w:tblLayout w:type="fixed"/>
      <w:tblCellMar>
        <w:left w:w="31" w:type="dxa"/>
        <w:right w:w="31" w:type="dxa"/>
      </w:tblCellMar>
      <w:tblLook w:val="0000" w:firstRow="0" w:lastRow="0" w:firstColumn="0" w:lastColumn="0" w:noHBand="0" w:noVBand="0"/>
    </w:tblPr>
    <w:tblGrid>
      <w:gridCol w:w="534"/>
      <w:gridCol w:w="566"/>
      <w:gridCol w:w="566"/>
      <w:gridCol w:w="566"/>
      <w:gridCol w:w="663"/>
      <w:gridCol w:w="566"/>
      <w:gridCol w:w="6219"/>
      <w:gridCol w:w="791"/>
    </w:tblGrid>
    <w:tr w:rsidR="002E23DB">
      <w:trPr>
        <w:cantSplit/>
        <w:trHeight w:hRule="exact" w:val="315"/>
      </w:trPr>
      <w:tc>
        <w:tcPr>
          <w:tcW w:w="534" w:type="dxa"/>
          <w:tcBorders>
            <w:top w:val="single" w:sz="12" w:space="0" w:color="auto"/>
            <w:bottom w:val="single" w:sz="6" w:space="0" w:color="auto"/>
            <w:right w:val="single" w:sz="6" w:space="0" w:color="auto"/>
          </w:tcBorders>
        </w:tcPr>
        <w:p w:rsidR="002E23DB" w:rsidRDefault="002E23DB">
          <w:pPr>
            <w:ind w:left="-31" w:right="325" w:firstLine="31"/>
            <w:rPr>
              <w:rFonts w:ascii="Arial" w:hAnsi="Arial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  <w:lang w:val="en-US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  <w:lang w:val="en-US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  <w:lang w:val="en-US"/>
            </w:rPr>
          </w:pPr>
        </w:p>
      </w:tc>
      <w:tc>
        <w:tcPr>
          <w:tcW w:w="663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  <w:lang w:val="en-US"/>
            </w:rPr>
          </w:pP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bottom w:val="single" w:sz="6" w:space="0" w:color="auto"/>
          </w:tcBorders>
        </w:tcPr>
        <w:p w:rsidR="002E23DB" w:rsidRDefault="002E23DB">
          <w:pPr>
            <w:rPr>
              <w:rFonts w:ascii="Arial" w:hAnsi="Arial"/>
              <w:lang w:val="en-US"/>
            </w:rPr>
          </w:pPr>
        </w:p>
      </w:tc>
      <w:tc>
        <w:tcPr>
          <w:tcW w:w="621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E23DB" w:rsidRPr="00123117" w:rsidRDefault="00AC4E5A" w:rsidP="00ED69EA">
          <w:pPr>
            <w:jc w:val="center"/>
            <w:rPr>
              <w:sz w:val="40"/>
              <w:szCs w:val="40"/>
            </w:rPr>
          </w:pPr>
          <w:r>
            <w:rPr>
              <w:sz w:val="40"/>
              <w:szCs w:val="40"/>
            </w:rPr>
            <w:t>1975.</w:t>
          </w:r>
          <w:r w:rsidR="00482DD6">
            <w:rPr>
              <w:sz w:val="40"/>
              <w:szCs w:val="40"/>
            </w:rPr>
            <w:t>0</w:t>
          </w:r>
          <w:r w:rsidR="00ED69EA">
            <w:rPr>
              <w:sz w:val="40"/>
              <w:szCs w:val="40"/>
            </w:rPr>
            <w:t>6</w:t>
          </w:r>
          <w:r w:rsidR="002E23DB" w:rsidRPr="00123117">
            <w:rPr>
              <w:sz w:val="40"/>
              <w:szCs w:val="40"/>
            </w:rPr>
            <w:t>-</w:t>
          </w:r>
          <w:r w:rsidR="002E23DB">
            <w:rPr>
              <w:sz w:val="40"/>
              <w:szCs w:val="40"/>
            </w:rPr>
            <w:t>СП</w:t>
          </w:r>
        </w:p>
      </w:tc>
      <w:tc>
        <w:tcPr>
          <w:tcW w:w="791" w:type="dxa"/>
          <w:tcBorders>
            <w:top w:val="single" w:sz="12" w:space="0" w:color="auto"/>
            <w:left w:val="nil"/>
          </w:tcBorders>
          <w:vAlign w:val="center"/>
        </w:tcPr>
        <w:p w:rsidR="002E23DB" w:rsidRDefault="002E23DB">
          <w:pPr>
            <w:pStyle w:val="a4"/>
            <w:widowControl w:val="0"/>
            <w:jc w:val="center"/>
          </w:pPr>
          <w:r>
            <w:t>Лист</w:t>
          </w:r>
        </w:p>
      </w:tc>
    </w:tr>
    <w:tr w:rsidR="002E23DB">
      <w:trPr>
        <w:cantSplit/>
        <w:trHeight w:hRule="exact" w:val="315"/>
      </w:trPr>
      <w:tc>
        <w:tcPr>
          <w:tcW w:w="534" w:type="dxa"/>
          <w:tcBorders>
            <w:top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</w:rPr>
          </w:pPr>
        </w:p>
      </w:tc>
      <w:tc>
        <w:tcPr>
          <w:tcW w:w="66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</w:tcPr>
        <w:p w:rsidR="002E23DB" w:rsidRDefault="002E23DB">
          <w:pPr>
            <w:rPr>
              <w:rFonts w:ascii="Arial" w:hAnsi="Arial"/>
            </w:rPr>
          </w:pPr>
        </w:p>
      </w:tc>
      <w:tc>
        <w:tcPr>
          <w:tcW w:w="566" w:type="dxa"/>
          <w:tcBorders>
            <w:top w:val="single" w:sz="6" w:space="0" w:color="auto"/>
            <w:left w:val="single" w:sz="6" w:space="0" w:color="auto"/>
          </w:tcBorders>
        </w:tcPr>
        <w:p w:rsidR="002E23DB" w:rsidRDefault="002E23DB">
          <w:pPr>
            <w:rPr>
              <w:rFonts w:ascii="Arial" w:hAnsi="Arial"/>
            </w:rPr>
          </w:pPr>
        </w:p>
      </w:tc>
      <w:tc>
        <w:tcPr>
          <w:tcW w:w="621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E23DB" w:rsidRDefault="002E23DB">
          <w:pPr>
            <w:jc w:val="center"/>
            <w:rPr>
              <w:rFonts w:ascii="Arial" w:hAnsi="Arial"/>
              <w:sz w:val="28"/>
            </w:rPr>
          </w:pPr>
        </w:p>
      </w:tc>
      <w:tc>
        <w:tcPr>
          <w:tcW w:w="791" w:type="dxa"/>
          <w:vMerge w:val="restart"/>
          <w:tcBorders>
            <w:top w:val="single" w:sz="6" w:space="0" w:color="auto"/>
            <w:left w:val="nil"/>
          </w:tcBorders>
          <w:vAlign w:val="center"/>
        </w:tcPr>
        <w:p w:rsidR="002E23DB" w:rsidRPr="006824EF" w:rsidRDefault="002E23DB">
          <w:pPr>
            <w:spacing w:before="20"/>
            <w:jc w:val="center"/>
            <w:rPr>
              <w:sz w:val="24"/>
              <w:szCs w:val="24"/>
            </w:rPr>
          </w:pPr>
          <w:r w:rsidRPr="00A94CF3">
            <w:rPr>
              <w:rStyle w:val="a9"/>
              <w:sz w:val="24"/>
              <w:szCs w:val="24"/>
            </w:rPr>
            <w:fldChar w:fldCharType="begin"/>
          </w:r>
          <w:r w:rsidRPr="00A94CF3">
            <w:rPr>
              <w:rStyle w:val="a9"/>
              <w:sz w:val="24"/>
              <w:szCs w:val="24"/>
            </w:rPr>
            <w:instrText xml:space="preserve"> PAGE </w:instrText>
          </w:r>
          <w:r w:rsidRPr="00A94CF3">
            <w:rPr>
              <w:rStyle w:val="a9"/>
              <w:sz w:val="24"/>
              <w:szCs w:val="24"/>
            </w:rPr>
            <w:fldChar w:fldCharType="separate"/>
          </w:r>
          <w:r w:rsidR="008373D9">
            <w:rPr>
              <w:rStyle w:val="a9"/>
              <w:noProof/>
              <w:sz w:val="24"/>
              <w:szCs w:val="24"/>
            </w:rPr>
            <w:t>3</w:t>
          </w:r>
          <w:r w:rsidRPr="00A94CF3">
            <w:rPr>
              <w:rStyle w:val="a9"/>
              <w:sz w:val="24"/>
              <w:szCs w:val="24"/>
            </w:rPr>
            <w:fldChar w:fldCharType="end"/>
          </w:r>
        </w:p>
      </w:tc>
    </w:tr>
    <w:tr w:rsidR="002E23DB">
      <w:trPr>
        <w:cantSplit/>
        <w:trHeight w:hRule="exact" w:val="315"/>
      </w:trPr>
      <w:tc>
        <w:tcPr>
          <w:tcW w:w="534" w:type="dxa"/>
          <w:tcBorders>
            <w:top w:val="single" w:sz="12" w:space="0" w:color="auto"/>
            <w:right w:val="single" w:sz="6" w:space="0" w:color="auto"/>
          </w:tcBorders>
          <w:vAlign w:val="center"/>
        </w:tcPr>
        <w:p w:rsidR="002E23DB" w:rsidRDefault="002E23DB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Изм.</w:t>
          </w: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pStyle w:val="aa"/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Кол.уч</w:t>
          </w: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Лист</w:t>
          </w: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pStyle w:val="a4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№док</w:t>
          </w:r>
        </w:p>
      </w:tc>
      <w:tc>
        <w:tcPr>
          <w:tcW w:w="663" w:type="dxa"/>
          <w:tcBorders>
            <w:top w:val="single" w:sz="12" w:space="0" w:color="auto"/>
            <w:left w:val="single" w:sz="6" w:space="0" w:color="auto"/>
            <w:right w:val="single" w:sz="6" w:space="0" w:color="auto"/>
          </w:tcBorders>
          <w:vAlign w:val="center"/>
        </w:tcPr>
        <w:p w:rsidR="002E23DB" w:rsidRDefault="002E23DB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Подп.</w:t>
          </w:r>
        </w:p>
      </w:tc>
      <w:tc>
        <w:tcPr>
          <w:tcW w:w="566" w:type="dxa"/>
          <w:tcBorders>
            <w:top w:val="single" w:sz="12" w:space="0" w:color="auto"/>
            <w:left w:val="single" w:sz="6" w:space="0" w:color="auto"/>
            <w:right w:val="single" w:sz="12" w:space="0" w:color="auto"/>
          </w:tcBorders>
          <w:vAlign w:val="center"/>
        </w:tcPr>
        <w:p w:rsidR="002E23DB" w:rsidRDefault="002E23DB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Дата</w:t>
          </w:r>
        </w:p>
      </w:tc>
      <w:tc>
        <w:tcPr>
          <w:tcW w:w="6219" w:type="dxa"/>
          <w:vMerge/>
          <w:tcBorders>
            <w:left w:val="nil"/>
            <w:right w:val="single" w:sz="12" w:space="0" w:color="auto"/>
          </w:tcBorders>
        </w:tcPr>
        <w:p w:rsidR="002E23DB" w:rsidRDefault="002E23DB">
          <w:pPr>
            <w:jc w:val="center"/>
            <w:rPr>
              <w:rFonts w:ascii="Arial" w:hAnsi="Arial"/>
              <w:sz w:val="28"/>
            </w:rPr>
          </w:pPr>
        </w:p>
      </w:tc>
      <w:tc>
        <w:tcPr>
          <w:tcW w:w="791" w:type="dxa"/>
          <w:vMerge/>
          <w:tcBorders>
            <w:left w:val="nil"/>
          </w:tcBorders>
        </w:tcPr>
        <w:p w:rsidR="002E23DB" w:rsidRDefault="002E23DB">
          <w:pPr>
            <w:jc w:val="center"/>
            <w:rPr>
              <w:rFonts w:ascii="Arial" w:hAnsi="Arial"/>
              <w:sz w:val="28"/>
            </w:rPr>
          </w:pPr>
        </w:p>
      </w:tc>
    </w:tr>
  </w:tbl>
  <w:p w:rsidR="002E23DB" w:rsidRDefault="002E23D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D9C" w:rsidRDefault="00297D9C">
      <w:r>
        <w:separator/>
      </w:r>
    </w:p>
  </w:footnote>
  <w:footnote w:type="continuationSeparator" w:id="0">
    <w:p w:rsidR="00297D9C" w:rsidRDefault="00297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3DB" w:rsidRDefault="002E23DB">
    <w:pPr>
      <w:pStyle w:val="a4"/>
      <w:framePr w:wrap="auto" w:vAnchor="text" w:hAnchor="margin" w:xAlign="right" w:y="1"/>
      <w:rPr>
        <w:rStyle w:val="a9"/>
        <w:lang w:val="en-US"/>
      </w:rPr>
    </w:pPr>
  </w:p>
  <w:p w:rsidR="002E23DB" w:rsidRDefault="002E23DB">
    <w:pPr>
      <w:pStyle w:val="a4"/>
      <w:framePr w:wrap="auto" w:vAnchor="text" w:hAnchor="margin" w:xAlign="right" w:y="1"/>
      <w:rPr>
        <w:rStyle w:val="a9"/>
        <w:lang w:val="en-US"/>
      </w:rPr>
    </w:pPr>
  </w:p>
  <w:p w:rsidR="002E23DB" w:rsidRDefault="002E23DB">
    <w:pPr>
      <w:pStyle w:val="a4"/>
      <w:framePr w:wrap="auto" w:vAnchor="text" w:hAnchor="margin" w:xAlign="right" w:y="1"/>
      <w:rPr>
        <w:rStyle w:val="a9"/>
        <w:sz w:val="24"/>
        <w:szCs w:val="24"/>
      </w:rPr>
    </w:pPr>
    <w:r>
      <w:rPr>
        <w:rStyle w:val="a9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Style w:val="a9"/>
        <w:sz w:val="24"/>
        <w:szCs w:val="24"/>
      </w:rPr>
      <w:fldChar w:fldCharType="begin"/>
    </w:r>
    <w:r>
      <w:rPr>
        <w:rStyle w:val="a9"/>
        <w:sz w:val="24"/>
        <w:szCs w:val="24"/>
      </w:rPr>
      <w:instrText xml:space="preserve">PAGE  </w:instrText>
    </w:r>
    <w:r>
      <w:rPr>
        <w:rStyle w:val="a9"/>
        <w:sz w:val="24"/>
        <w:szCs w:val="24"/>
      </w:rPr>
      <w:fldChar w:fldCharType="separate"/>
    </w:r>
    <w:r>
      <w:rPr>
        <w:rStyle w:val="a9"/>
        <w:noProof/>
        <w:sz w:val="24"/>
        <w:szCs w:val="24"/>
      </w:rPr>
      <w:t>2</w:t>
    </w:r>
    <w:r>
      <w:rPr>
        <w:rStyle w:val="a9"/>
        <w:sz w:val="24"/>
        <w:szCs w:val="24"/>
      </w:rPr>
      <w:fldChar w:fldCharType="end"/>
    </w:r>
  </w:p>
  <w:p w:rsidR="002E23DB" w:rsidRDefault="002E23DB">
    <w:pPr>
      <w:pStyle w:val="a8"/>
      <w:tabs>
        <w:tab w:val="center" w:pos="-1843"/>
        <w:tab w:val="right" w:pos="6237"/>
      </w:tabs>
      <w:ind w:right="360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F85E994" wp14:editId="1F5E96BA">
              <wp:simplePos x="0" y="0"/>
              <wp:positionH relativeFrom="column">
                <wp:posOffset>6985</wp:posOffset>
              </wp:positionH>
              <wp:positionV relativeFrom="paragraph">
                <wp:posOffset>179070</wp:posOffset>
              </wp:positionV>
              <wp:extent cx="6642735" cy="10344150"/>
              <wp:effectExtent l="16510" t="17145" r="17780" b="20955"/>
              <wp:wrapNone/>
              <wp:docPr id="35" name="Rectangl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2735" cy="10344150"/>
                      </a:xfrm>
                      <a:prstGeom prst="rect">
                        <a:avLst/>
                      </a:prstGeom>
                      <a:noFill/>
                      <a:ln w="254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5" o:spid="_x0000_s1026" style="position:absolute;margin-left:.55pt;margin-top:14.1pt;width:523.05pt;height:81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" o:allowincell="f" filled="f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3DB" w:rsidRPr="00A44337" w:rsidRDefault="002E23DB" w:rsidP="00D739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3DB" w:rsidRDefault="002E23DB">
    <w:pPr>
      <w:pStyle w:val="a8"/>
    </w:pPr>
    <w:r>
      <w:rPr>
        <w:noProof/>
        <w:lang w:val="ru-RU"/>
      </w:rPr>
      <mc:AlternateContent>
        <mc:Choice Requires="wpg">
          <w:drawing>
            <wp:anchor distT="0" distB="0" distL="114300" distR="114300" simplePos="0" relativeHeight="251657216" behindDoc="0" locked="0" layoutInCell="0" allowOverlap="1" wp14:anchorId="2E95376C" wp14:editId="2D7BEE7F">
              <wp:simplePos x="0" y="0"/>
              <wp:positionH relativeFrom="column">
                <wp:posOffset>-339725</wp:posOffset>
              </wp:positionH>
              <wp:positionV relativeFrom="paragraph">
                <wp:posOffset>182880</wp:posOffset>
              </wp:positionV>
              <wp:extent cx="7021830" cy="10325100"/>
              <wp:effectExtent l="13335" t="20955" r="13335" b="17145"/>
              <wp:wrapNone/>
              <wp:docPr id="13" name="Group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21830" cy="10325100"/>
                        <a:chOff x="279" y="482"/>
                        <a:chExt cx="11286" cy="15874"/>
                      </a:xfrm>
                    </wpg:grpSpPr>
                    <wps:wsp>
                      <wps:cNvPr id="14" name="Rectangle 14"/>
                      <wps:cNvSpPr>
                        <a:spLocks noChangeArrowheads="1"/>
                      </wps:cNvSpPr>
                      <wps:spPr bwMode="auto">
                        <a:xfrm>
                          <a:off x="1020" y="482"/>
                          <a:ext cx="10545" cy="15874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15" name="Group 15"/>
                      <wpg:cNvGrpSpPr>
                        <a:grpSpLocks/>
                      </wpg:cNvGrpSpPr>
                      <wpg:grpSpPr bwMode="auto">
                        <a:xfrm>
                          <a:off x="279" y="11462"/>
                          <a:ext cx="737" cy="4893"/>
                          <a:chOff x="397" y="11549"/>
                          <a:chExt cx="737" cy="4893"/>
                        </a:xfrm>
                      </wpg:grpSpPr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97" y="11549"/>
                            <a:ext cx="737" cy="489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Line 17"/>
                        <wps:cNvCnPr/>
                        <wps:spPr bwMode="auto">
                          <a:xfrm>
                            <a:off x="734" y="11551"/>
                            <a:ext cx="3" cy="489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8"/>
                        <wps:cNvCnPr/>
                        <wps:spPr bwMode="auto">
                          <a:xfrm>
                            <a:off x="397" y="13041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/>
                        <wps:spPr bwMode="auto">
                          <a:xfrm>
                            <a:off x="397" y="15026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pPr>
                                <w:jc w:val="center"/>
                              </w:pPr>
                              <w:r>
                                <w:t>Взам.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3076"/>
                            <a:ext cx="252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pPr>
                                <w:pStyle w:val="number"/>
                                <w:rPr>
                                  <w:rFonts w:ascii="Times New Roman" w:hAnsi="Times New Roman"/>
                                  <w:noProof w:val="0"/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noProof w:val="0"/>
                                  <w:sz w:val="20"/>
                                  <w:lang w:val="ru-RU"/>
                                </w:rPr>
                                <w:t>Подпись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pPr>
                                <w:jc w:val="center"/>
                              </w:pPr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4400" tIns="14400" rIns="14400" bIns="14400" anchor="t" anchorCtr="0" upright="1">
                          <a:noAutofit/>
                        </wps:bodyPr>
                      </wps:wsp>
                      <wps:wsp>
                        <wps:cNvPr id="2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pPr>
                                <w:pStyle w:val="a8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pPr>
                                <w:pStyle w:val="number"/>
                                <w:widowControl w:val="0"/>
                                <w:rPr>
                                  <w:rFonts w:ascii="Times New Roman" w:hAnsi="Times New Roman"/>
                                  <w:noProof w:val="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3" o:spid="_x0000_s1036" style="position:absolute;left:0;text-align:left;margin-left:-26.75pt;margin-top:14.4pt;width:552.9pt;height:813pt;z-index:251657216" coordorigin="279,482" coordsize="11286,15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" o:allowincell="f">
              <v:rect id="Rectangle 14" o:spid="_x0000_s1037" style="position:absolute;left:1020;top:482;width:10545;height:1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OI8IA&#10;AADbAAAADwAAAGRycy9kb3ducmV2LnhtbERPS2rDMBDdB3oHMYHuYjmllNiNEuxCoKuSOj7AYE1t&#10;E2vkWvKnPX1UKGQ3j/ed/XExnZhocK1lBdsoBkFcWd1yraC8nDY7EM4ja+wsk4IfcnA8PKz2mGo7&#10;8ydNha9FCGGXooLG+z6V0lUNGXSR7YkD92UHgz7AoZZ6wDmEm04+xfGLNNhyaGiwp7eGqmsxGgVX&#10;v0wfWV38npIyT6pzns3jd6bU43rJXkF4Wvxd/O9+12H+M/z9Eg6Qh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yQ4jwgAAANsAAAAPAAAAAAAAAAAAAAAAAJgCAABkcnMvZG93&#10;bnJldi54bWxQSwUGAAAAAAQABAD1AAAAhwMAAAAA&#10;" filled="f" strokeweight="2pt"/>
              <v:group id="Group 15" o:spid="_x0000_s1038" style="position:absolute;left:279;top:11462;width:737;height:4893" coordorigin="397,11549" coordsize="737,4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rect id="Rectangle 16" o:spid="_x0000_s1039" style="position:absolute;left:397;top:11549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c1z8EA&#10;AADbAAAADwAAAGRycy9kb3ducmV2LnhtbERPzWqDQBC+F/IOywR6q2t6kMZkE0xA6Cmk1gcY3IlK&#10;3FnjbtT06bOFQm/z8f3Odj+bTow0uNayglUUgyCurG65VlB+528fIJxH1thZJgUPcrDfLV62mGo7&#10;8ReNha9FCGGXooLG+z6V0lUNGXSR7YkDd7GDQR/gUEs94BTCTSff4ziRBlsODQ32dGyouhZ3o+Dq&#10;5/GU1cVPvi4P6+p8yKb7LVPqdTlnGxCeZv8v/nN/6jA/gd9fwgFy9w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XNc/BAAAA2wAAAA8AAAAAAAAAAAAAAAAAmAIAAGRycy9kb3du&#10;cmV2LnhtbFBLBQYAAAAABAAEAPUAAACGAwAAAAA=&#10;" filled="f" strokeweight="2pt"/>
                <v:line id="Line 17" o:spid="_x0000_s1040" style="position:absolute;visibility:visible;mso-wrap-style:square" from="734,11551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h232L0AAADbAAAADwAAAGRycy9kb3ducmV2LnhtbERPSwrCMBDdC94hjOBOUwU/VKOIUHEn&#10;VjfuxmZsi82kNFHr7Y0guJvH+85y3ZpKPKlxpWUFo2EEgjizuuRcwfmUDOYgnEfWWFkmBW9ysF51&#10;O0uMtX3xkZ6pz0UIYRejgsL7OpbSZQUZdENbEwfuZhuDPsAml7rBVwg3lRxH0VQaLDk0FFjTtqDs&#10;nj6MgvvlPEl2h60+VelGX/PEX643rVS/124WIDy1/i/+ufc6zJ/B95dwgFx9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Lodt9i9AAAA2wAAAA8AAAAAAAAAAAAAAAAAoQIA&#10;AGRycy9kb3ducmV2LnhtbFBLBQYAAAAABAAEAPkAAACLAwAAAAA=&#10;" strokeweight="2pt"/>
                <v:line id="Line 18" o:spid="_x0000_s1041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IjqsIAAADbAAAADwAAAGRycy9kb3ducmV2LnhtbESPT4vCQAzF7wv7HYYseFunCopUpyJC&#10;F29i9eItdtI/2MmUzqzWb28OC3tLeC/v/bLZjq5TDxpC69nAbJqAIi69bbk2cDnn3ytQISJb7DyT&#10;gRcF2GafHxtMrX/yiR5FrJWEcEjRQBNjn2odyoYchqnviUWr/OAwyjrU2g74lHDX6XmSLLXDlqWh&#10;wZ72DZX34tcZuF8vi/znuLfnrtjZW53H662yxky+xt0aVKQx/pv/rg9W8AVWfpEBdP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4IjqsIAAADbAAAADwAAAAAAAAAAAAAA&#10;AAChAgAAZHJzL2Rvd25yZXYueG1sUEsFBgAAAAAEAAQA+QAAAJADAAAAAA==&#10;" strokeweight="2pt"/>
                <v:line id="Line 19" o:spid="_x0000_s1042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6GMb0AAADbAAAADwAAAGRycy9kb3ducmV2LnhtbERPvQrCMBDeBd8hnOCmqYKi1SgiVNzE&#10;6uJ2NmdbbC6liVrf3giC2318v7dct6YST2pcaVnBaBiBIM6sLjlXcD4lgxkI55E1VpZJwZscrFfd&#10;zhJjbV98pGfqcxFC2MWooPC+jqV0WUEG3dDWxIG72cagD7DJpW7wFcJNJcdRNJUGSw4NBda0LSi7&#10;pw+j4H45T5LdYatPVbrR1zzxl+tNK9XvtZsFCE+t/4t/7r0O8+fw/SUcIFcf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TOhjG9AAAA2wAAAA8AAAAAAAAAAAAAAAAAoQIA&#10;AGRycy9kb3ducmV2LnhtbFBLBQYAAAAABAAEAPkAAACLAwAAAAA=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0" o:spid="_x0000_s1043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78FL8A&#10;AADbAAAADwAAAGRycy9kb3ducmV2LnhtbERP3WqDMBS+H+wdwhnsbsa1TIozyhBkuyqs8wEO5tSI&#10;5sSZrNq3by4Ku/z4/otqs5O40OIHxwpekxQEcef0wL2C9qd5OYDwAVnj5JgUXMlDVT4+FJhrt/I3&#10;XU6hFzGEfY4KTAhzLqXvDFn0iZuJI3d2i8UQ4dJLveAaw+0kd2maSYsDxwaDM9WGuvH0ZxUcr9Ks&#10;e/vWdnWdHbP9b4Pj56TU89P28Q4i0Bb+xXf3l1awi+vjl/gDZH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/vwUvwAAANsAAAAPAAAAAAAAAAAAAAAAAJgCAABkcnMvZG93bnJl&#10;di54bWxQSwUGAAAAAAQABAD1AAAAhAMAAAAA&#10;" filled="f" stroked="f">
                  <v:textbox style="layout-flow:vertical;mso-layout-flow-alt:bottom-to-top" inset="0,0,0,0">
                    <w:txbxContent>
                      <w:p w:rsidR="002E23DB" w:rsidRDefault="002E23DB">
                        <w:pPr>
                          <w:jc w:val="center"/>
                        </w:pPr>
                        <w:r>
                          <w:t>Взам. инв. №</w:t>
                        </w:r>
                      </w:p>
                    </w:txbxContent>
                  </v:textbox>
                </v:shape>
                <v:shape id="Text Box 21" o:spid="_x0000_s1044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bJZj8EA&#10;AADbAAAADwAAAGRycy9kb3ducmV2LnhtbESP0YrCMBRE3xf8h3CFfVtTlS1STYsURJ+Edf2AS3Nt&#10;is1NbaKtf78RhH0cZuYMsylG24oH9b5xrGA+S0AQV043XCs4/+6+ViB8QNbYOiYFT/JQ5JOPDWba&#10;DfxDj1OoRYSwz1CBCaHLpPSVIYt+5jri6F1cbzFE2ddS9zhEuG3lIklSabHhuGCwo9JQdT3drYLj&#10;U5phab/PVVmmx3R52+F13yr1OR23axCBxvAffrcPWsFiDq8v8QfI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yWY/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E23DB" w:rsidRDefault="002E23DB">
                        <w:pPr>
                          <w:pStyle w:val="number"/>
                          <w:rPr>
                            <w:rFonts w:ascii="Times New Roman" w:hAnsi="Times New Roman"/>
                            <w:noProof w:val="0"/>
                            <w:sz w:val="20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noProof w:val="0"/>
                            <w:sz w:val="20"/>
                            <w:lang w:val="ru-RU"/>
                          </w:rPr>
                          <w:t>Подпись и дата</w:t>
                        </w:r>
                      </w:p>
                    </w:txbxContent>
                  </v:textbox>
                </v:shape>
                <v:shape id="Text Box 22" o:spid="_x0000_s1045" type="#_x0000_t202" style="position:absolute;left:451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1GsMA&#10;AADbAAAADwAAAGRycy9kb3ducmV2LnhtbESPQWvCQBSE70L/w/IK3nTTYEtJXUUEQRAPtTnk+Mg+&#10;s6HZt2F3NdFf7wqFHoeZ+YZZrkfbiSv50DpW8DbPQBDXTrfcKCh/drNPECEia+wck4IbBVivXiZL&#10;LLQb+Juup9iIBOFQoAITY19IGWpDFsPc9cTJOztvMSbpG6k9DgluO5ln2Ye02HJaMNjT1lD9e7pY&#10;BZ3ZXIbz+91XVVOWgz8uqkPYKzV9HTdfICKN8T/8195rBXkOzy/p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X1GsMAAADbAAAADwAAAAAAAAAAAAAAAACYAgAAZHJzL2Rv&#10;d25yZXYueG1sUEsFBgAAAAAEAAQA9QAAAIgDAAAAAA==&#10;" filled="f" stroked="f">
                  <v:textbox style="layout-flow:vertical;mso-layout-flow-alt:bottom-to-top" inset=".4mm,.4mm,.4mm,.4mm">
                    <w:txbxContent>
                      <w:p w:rsidR="002E23DB" w:rsidRDefault="002E23DB">
                        <w:pPr>
                          <w:jc w:val="center"/>
                        </w:pPr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23" o:spid="_x0000_s1046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iY8EA&#10;AADbAAAADwAAAGRycy9kb3ducmV2LnhtbESP0YrCMBRE3wX/IVzBN021bJFqFCnI7pOwrh9waa5N&#10;sbmpTbT1740g7OMwM2eYzW6wjXhQ52vHChbzBARx6XTNlYLz32G2AuEDssbGMSl4kofddjzaYK5d&#10;z7/0OIVKRAj7HBWYENpcSl8asujnriWO3sV1FkOUXSV1h32E20YukySTFmuOCwZbKgyV19PdKjg+&#10;pelT+3UuiyI7ZuntgNfvRqnpZNivQQQawn/40/7RCpYpvL/EHyC3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sYmPBAAAA2w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E23DB" w:rsidRDefault="002E23DB">
                        <w:pPr>
                          <w:pStyle w:val="a8"/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24" o:spid="_x0000_s1047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X6F8MA&#10;AADbAAAADwAAAGRycy9kb3ducmV2LnhtbESPwWrDMBBE74X8g9hCbo3cuDHFjRKKIaQnQ9x8wGJt&#10;LRNr5VhqbP99VQjkOMzMG2a7n2wnbjT41rGC11UCgrh2uuVGwfn78PIOwgdkjZ1jUjCTh/1u8bTF&#10;XLuRT3SrQiMihH2OCkwIfS6lrw1Z9CvXE0fvxw0WQ5RDI/WAY4TbTq6TJJMWW44LBnsqDNWX6tcq&#10;KGdpxtRuznVRZGWWXg94OXZKLZ+nzw8QgabwCN/bX1rB+g3+v8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cX6F8MAAADbAAAADwAAAAAAAAAAAAAAAACYAgAAZHJzL2Rv&#10;d25yZXYueG1sUEsFBgAAAAAEAAQA9QAAAIgDAAAAAA==&#10;" filled="f" stroked="f">
                  <v:textbox style="layout-flow:vertical;mso-layout-flow-alt:bottom-to-top" inset="0,0,0,0">
                    <w:txbxContent>
                      <w:p w:rsidR="002E23DB" w:rsidRDefault="002E23DB">
                        <w:pPr>
                          <w:pStyle w:val="number"/>
                          <w:widowControl w:val="0"/>
                          <w:rPr>
                            <w:rFonts w:ascii="Times New Roman" w:hAnsi="Times New Roman"/>
                            <w:noProof w:val="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23DB" w:rsidRPr="00A94CF3" w:rsidRDefault="002E23DB" w:rsidP="00A94CF3">
    <w:pPr>
      <w:pStyle w:val="a4"/>
      <w:jc w:val="right"/>
      <w:rPr>
        <w:sz w:val="24"/>
        <w:szCs w:val="24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70CDABE9" wp14:editId="1D490C8C">
              <wp:simplePos x="0" y="0"/>
              <wp:positionH relativeFrom="column">
                <wp:posOffset>-457200</wp:posOffset>
              </wp:positionH>
              <wp:positionV relativeFrom="paragraph">
                <wp:posOffset>0</wp:posOffset>
              </wp:positionV>
              <wp:extent cx="7127875" cy="10259695"/>
              <wp:effectExtent l="15240" t="19050" r="19685" b="1778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27875" cy="10259695"/>
                        <a:chOff x="279" y="482"/>
                        <a:chExt cx="11286" cy="15874"/>
                      </a:xfrm>
                    </wpg:grpSpPr>
                    <wps:wsp>
                      <wps:cNvPr id="2" name="Rectangle 2"/>
                      <wps:cNvSpPr>
                        <a:spLocks noChangeArrowheads="1"/>
                      </wps:cNvSpPr>
                      <wps:spPr bwMode="auto">
                        <a:xfrm>
                          <a:off x="1020" y="482"/>
                          <a:ext cx="10545" cy="15874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>
                          <a:off x="279" y="11462"/>
                          <a:ext cx="737" cy="4893"/>
                          <a:chOff x="397" y="11549"/>
                          <a:chExt cx="737" cy="4893"/>
                        </a:xfrm>
                      </wpg:grpSpPr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7" y="11549"/>
                            <a:ext cx="737" cy="4893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5"/>
                        <wps:cNvCnPr/>
                        <wps:spPr bwMode="auto">
                          <a:xfrm>
                            <a:off x="734" y="11551"/>
                            <a:ext cx="3" cy="4891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397" y="13041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397" y="15026"/>
                            <a:ext cx="737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r>
                                <w:t>Взамен инв. №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13076"/>
                            <a:ext cx="252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r>
                                <w:t>Подпись и дата</w:t>
                              </w: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14400" tIns="14400" rIns="14400" bIns="50400" anchor="t" anchorCtr="0" upright="1">
                          <a:noAutofit/>
                        </wps:bodyPr>
                      </wps:wsp>
                      <wps:wsp>
                        <wps:cNvPr id="11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1676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pPr>
                                <w:pStyle w:val="a8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12" y="15064"/>
                            <a:ext cx="252" cy="1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E23DB" w:rsidRDefault="002E23DB">
                              <w:pPr>
                                <w:pStyle w:val="number"/>
                                <w:widowControl w:val="0"/>
                                <w:rPr>
                                  <w:rFonts w:ascii="Times New Roman" w:hAnsi="Times New Roman"/>
                                  <w:noProof w:val="0"/>
                                </w:rPr>
                              </w:pPr>
                            </w:p>
                          </w:txbxContent>
                        </wps:txbx>
                        <wps:bodyPr rot="0" vert="vert270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48" style="position:absolute;left:0;text-align:left;margin-left:-36pt;margin-top:0;width:561.25pt;height:807.85pt;z-index:251656192" coordorigin="279,482" coordsize="11286,158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">
              <v:rect id="Rectangle 2" o:spid="_x0000_s1049" style="position:absolute;left:1020;top:482;width:10545;height:15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    <v:group id="Group 3" o:spid="_x0000_s1050" style="position:absolute;left:279;top:11462;width:737;height:4893" coordorigin="397,11549" coordsize="737,48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4" o:spid="_x0000_s1051" style="position:absolute;left:397;top:11549;width:737;height:4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24zMMA&#10;AADaAAAADwAAAGRycy9kb3ducmV2LnhtbESPzWrDMBCE74W+g9hAb7WcU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724zMMAAADaAAAADwAAAAAAAAAAAAAAAACYAgAAZHJzL2Rv&#10;d25yZXYueG1sUEsFBgAAAAAEAAQA9QAAAIgDAAAAAA==&#10;" filled="f" strokeweight="2pt"/>
                <v:line id="Line 5" o:spid="_x0000_s1052" style="position:absolute;visibility:visible;mso-wrap-style:square" from="734,11551" to="737,164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  <v:line id="Line 6" o:spid="_x0000_s1053" style="position:absolute;visibility:visible;mso-wrap-style:square" from="397,13041" to="1134,130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      <v:line id="Line 7" o:spid="_x0000_s1054" style="position:absolute;visibility:visible;mso-wrap-style:square" from="397,15026" to="1134,150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55" type="#_x0000_t202" style="position:absolute;left:448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/5JLwA&#10;AADaAAAADwAAAGRycy9kb3ducmV2LnhtbERPy6rCMBDdC/5DGMGdpiq3SDWKFERXwlU/YGjGpthM&#10;ahNt/XuzEFweznu97W0tXtT6yrGC2TQBQVw4XXGp4HrZT5YgfEDWWDsmBW/ysN0MB2vMtOv4n17n&#10;UIoYwj5DBSaEJpPSF4Ys+qlriCN3c63FEGFbSt1iF8NtLedJkkqLFccGgw3lhor7+WkVnN7SdAv7&#10;dy3yPD2li8ce74daqfGo361ABOrDT/x1H7WCuDVeiTdAb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rX/kkvAAAANoAAAAPAAAAAAAAAAAAAAAAAJgCAABkcnMvZG93bnJldi54&#10;bWxQSwUGAAAAAAQABAD1AAAAgQMAAAAA&#10;" filled="f" stroked="f">
                  <v:textbox style="layout-flow:vertical;mso-layout-flow-alt:bottom-to-top" inset="0,0,0,0">
                    <w:txbxContent>
                      <w:p w:rsidR="002E23DB" w:rsidRDefault="002E23DB">
                        <w:r>
                          <w:t>Взамен инв. №</w:t>
                        </w:r>
                      </w:p>
                    </w:txbxContent>
                  </v:textbox>
                </v:shape>
                <v:shape id="Text Box 9" o:spid="_x0000_s1056" type="#_x0000_t202" style="position:absolute;left:448;top:13076;width:252;height:19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Ncv8EA&#10;AADaAAAADwAAAGRycy9kb3ducmV2LnhtbESP0YrCMBRE34X9h3CFfdNUxbJbjSIFcZ8EtR9waa5N&#10;sbnpNtHWv98sCD4OM3OGWW8H24gHdb52rGA2TUAQl07XXCkoLvvJFwgfkDU2jknBkzxsNx+jNWba&#10;9XyixzlUIkLYZ6jAhNBmUvrSkEU/dS1x9K6usxii7CqpO+wj3DZyniSptFhzXDDYUm6ovJ3vVsHx&#10;KU2/sMuizPP0mC5+93g7NEp9jofdCkSgIbzDr/aPVvAN/1fiDZCb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QTXL/BAAAA2gAAAA8AAAAAAAAAAAAAAAAAmAIAAGRycy9kb3du&#10;cmV2LnhtbFBLBQYAAAAABAAEAPUAAACGAwAAAAA=&#10;" filled="f" stroked="f">
                  <v:textbox style="layout-flow:vertical;mso-layout-flow-alt:bottom-to-top" inset="0,0,0,0">
                    <w:txbxContent>
                      <w:p w:rsidR="002E23DB" w:rsidRDefault="002E23DB">
                        <w:r>
                          <w:t>Подпись и дата</w:t>
                        </w:r>
                      </w:p>
                    </w:txbxContent>
                  </v:textbox>
                </v:shape>
                <v:shape id="Text Box 10" o:spid="_x0000_s1057" type="#_x0000_t202" style="position:absolute;left:451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EO1cQA&#10;AADbAAAADwAAAGRycy9kb3ducmV2LnhtbESPT2vDMAzF74N9B6PBLqV1tkPY0rqllI7t2D+D9ihi&#10;NQ6N5RA7Tfrtq8NgN4n39N5Pi9XoG3WjLtaBDbzNMlDEZbA1VwZ+j1/TD1AxIVtsApOBO0VYLZ+f&#10;FljYMPCebodUKQnhWKABl1JbaB1LRx7jLLTEol1C5zHJ2lXadjhIuG/0e5bl2mPN0uCwpY2j8nro&#10;vQGdo8vP9y23+8nn0A/9aXLafRvz+jKu56ASjenf/Hf9YwVf6OUXGUA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hDtXEAAAA2wAAAA8AAAAAAAAAAAAAAAAAmAIAAGRycy9k&#10;b3ducmV2LnhtbFBLBQYAAAAABAAEAPUAAACJAwAAAAA=&#10;" filled="f" stroked="f">
                  <v:textbox style="layout-flow:vertical;mso-layout-flow-alt:bottom-to-top" inset=".4mm,.4mm,.4mm,1.4mm">
                    <w:txbxContent>
                      <w:p w:rsidR="002E23DB" w:rsidRDefault="002E23DB"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11" o:spid="_x0000_s1058" type="#_x0000_t202" style="position:absolute;left:812;top:11676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6TMr8A&#10;AADbAAAADwAAAGRycy9kb3ducmV2LnhtbERP24rCMBB9X9h/CLOwb2uqYpFqWqQgu0+Clw8YmrEp&#10;NpPaRFv/fiMIvs3hXGddjLYVd+p941jBdJKAIK6cbrhWcDpuf5YgfEDW2DomBQ/yUOSfH2vMtBt4&#10;T/dDqEUMYZ+hAhNCl0npK0MW/cR1xJE7u95iiLCvpe5xiOG2lbMkSaXFhmODwY5KQ9XlcLMKdg9p&#10;hrldnKqyTHfp/LrFy2+r1PfXuFmBCDSGt/jl/tNx/hSev8QDZP4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3pMyvwAAANsAAAAPAAAAAAAAAAAAAAAAAJgCAABkcnMvZG93bnJl&#10;di54bWxQSwUGAAAAAAQABAD1AAAAhAMAAAAA&#10;" filled="f" stroked="f">
                  <v:textbox style="layout-flow:vertical;mso-layout-flow-alt:bottom-to-top" inset="0,0,0,0">
                    <w:txbxContent>
                      <w:p w:rsidR="002E23DB" w:rsidRDefault="002E23DB">
                        <w:pPr>
                          <w:pStyle w:val="a8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2" o:spid="_x0000_s1059" type="#_x0000_t202" style="position:absolute;left:812;top:15064;width:252;height:13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wNRb8A&#10;AADbAAAADwAAAGRycy9kb3ducmV2LnhtbERPzYrCMBC+L/gOYYS9ranKFumaFimInoRVH2BoZpti&#10;M6lNtPXtN4LgbT6+31kXo23FnXrfOFYwnyUgiCunG64VnE/brxUIH5A1to5JwYM8FPnkY42ZdgP/&#10;0v0YahFD2GeowITQZVL6ypBFP3MdceT+XG8xRNjXUvc4xHDbykWSpNJiw7HBYEeloepyvFkFh4c0&#10;w9J+n6uyTA/p8rrFy65V6nM6bn5ABBrDW/xy73Wcv4DnL/EAmf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DA1FvwAAANsAAAAPAAAAAAAAAAAAAAAAAJgCAABkcnMvZG93bnJl&#10;di54bWxQSwUGAAAAAAQABAD1AAAAhAMAAAAA&#10;" filled="f" stroked="f">
                  <v:textbox style="layout-flow:vertical;mso-layout-flow-alt:bottom-to-top" inset="0,0,0,0">
                    <w:txbxContent>
                      <w:p w:rsidR="002E23DB" w:rsidRDefault="002E23DB">
                        <w:pPr>
                          <w:pStyle w:val="number"/>
                          <w:widowControl w:val="0"/>
                          <w:rPr>
                            <w:rFonts w:ascii="Times New Roman" w:hAnsi="Times New Roman"/>
                            <w:noProof w:val="0"/>
                          </w:rPr>
                        </w:pPr>
                      </w:p>
                    </w:txbxContent>
                  </v:textbox>
                </v:shape>
              </v:group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D64BE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2181A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9C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0"/>
    <w:multiLevelType w:val="singleLevel"/>
    <w:tmpl w:val="50AA09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7792BC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74CE8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98080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874CFB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161EDE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0000002"/>
    <w:multiLevelType w:val="multilevel"/>
    <w:tmpl w:val="00000002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0">
    <w:nsid w:val="00000003"/>
    <w:multiLevelType w:val="singleLevel"/>
    <w:tmpl w:val="00000003"/>
    <w:name w:val="WW8Num16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1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2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4">
    <w:nsid w:val="00000010"/>
    <w:multiLevelType w:val="multilevel"/>
    <w:tmpl w:val="000000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20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21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NewRomanPSMT"/>
        <w:sz w:val="24"/>
        <w:szCs w:val="24"/>
        <w:shd w:val="clear" w:color="auto" w:fill="auto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NewRomanPSMT"/>
        <w:sz w:val="24"/>
        <w:szCs w:val="24"/>
        <w:shd w:val="clear" w:color="auto" w:fill="auto"/>
      </w:rPr>
    </w:lvl>
  </w:abstractNum>
  <w:abstractNum w:abstractNumId="22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3">
    <w:nsid w:val="0000001A"/>
    <w:multiLevelType w:val="singleLevel"/>
    <w:tmpl w:val="0000001A"/>
    <w:name w:val="WW8Num28"/>
    <w:lvl w:ilvl="0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/>
      </w:rPr>
    </w:lvl>
  </w:abstractNum>
  <w:abstractNum w:abstractNumId="24">
    <w:nsid w:val="06895BFC"/>
    <w:multiLevelType w:val="multilevel"/>
    <w:tmpl w:val="18CC918C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8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8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1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73" w:hanging="1800"/>
      </w:pPr>
      <w:rPr>
        <w:rFonts w:hint="default"/>
      </w:rPr>
    </w:lvl>
  </w:abstractNum>
  <w:abstractNum w:abstractNumId="25">
    <w:nsid w:val="1446044E"/>
    <w:multiLevelType w:val="hybridMultilevel"/>
    <w:tmpl w:val="E2161416"/>
    <w:lvl w:ilvl="0" w:tplc="10609DB0">
      <w:start w:val="1"/>
      <w:numFmt w:val="decimal"/>
      <w:lvlText w:val="%1)"/>
      <w:lvlJc w:val="left"/>
      <w:pPr>
        <w:ind w:left="1638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6">
    <w:nsid w:val="198D59B4"/>
    <w:multiLevelType w:val="hybridMultilevel"/>
    <w:tmpl w:val="0C5A182C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7">
    <w:nsid w:val="1DC30BEA"/>
    <w:multiLevelType w:val="hybridMultilevel"/>
    <w:tmpl w:val="A6242518"/>
    <w:lvl w:ilvl="0" w:tplc="790896E6">
      <w:start w:val="1"/>
      <w:numFmt w:val="bullet"/>
      <w:lvlText w:val="-"/>
      <w:lvlJc w:val="left"/>
      <w:pPr>
        <w:tabs>
          <w:tab w:val="num" w:pos="1647"/>
        </w:tabs>
        <w:ind w:left="1647" w:hanging="397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25DC2B22"/>
    <w:multiLevelType w:val="hybridMultilevel"/>
    <w:tmpl w:val="E288244A"/>
    <w:lvl w:ilvl="0" w:tplc="3FF28F14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  <w:color w:val="auto"/>
      </w:rPr>
    </w:lvl>
    <w:lvl w:ilvl="1" w:tplc="B83A1F6C">
      <w:start w:val="1"/>
      <w:numFmt w:val="bullet"/>
      <w:lvlText w:val="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9">
    <w:nsid w:val="2B1F1160"/>
    <w:multiLevelType w:val="hybridMultilevel"/>
    <w:tmpl w:val="81505586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0">
    <w:nsid w:val="359A186A"/>
    <w:multiLevelType w:val="hybridMultilevel"/>
    <w:tmpl w:val="0ADA9056"/>
    <w:lvl w:ilvl="0" w:tplc="B83AFA4E">
      <w:start w:val="1"/>
      <w:numFmt w:val="bullet"/>
      <w:lvlText w:val="–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3FB952D9"/>
    <w:multiLevelType w:val="hybridMultilevel"/>
    <w:tmpl w:val="2EE0C8E8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2">
    <w:nsid w:val="40F10E7E"/>
    <w:multiLevelType w:val="hybridMultilevel"/>
    <w:tmpl w:val="B7A6F4F6"/>
    <w:lvl w:ilvl="0" w:tplc="3FF28F14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33">
    <w:nsid w:val="41BC0D2D"/>
    <w:multiLevelType w:val="hybridMultilevel"/>
    <w:tmpl w:val="2DA22758"/>
    <w:lvl w:ilvl="0" w:tplc="F7065A00">
      <w:start w:val="1"/>
      <w:numFmt w:val="bullet"/>
      <w:lvlText w:val="‏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468E77FF"/>
    <w:multiLevelType w:val="hybridMultilevel"/>
    <w:tmpl w:val="16F63350"/>
    <w:lvl w:ilvl="0" w:tplc="0419000F">
      <w:start w:val="1"/>
      <w:numFmt w:val="decimal"/>
      <w:lvlText w:val="%1."/>
      <w:lvlJc w:val="left"/>
      <w:pPr>
        <w:tabs>
          <w:tab w:val="num" w:pos="1593"/>
        </w:tabs>
        <w:ind w:left="1593" w:hanging="360"/>
      </w:pPr>
    </w:lvl>
    <w:lvl w:ilvl="1" w:tplc="EB28E044">
      <w:start w:val="1"/>
      <w:numFmt w:val="decimal"/>
      <w:lvlText w:val="%2)"/>
      <w:lvlJc w:val="left"/>
      <w:pPr>
        <w:tabs>
          <w:tab w:val="num" w:pos="3138"/>
        </w:tabs>
        <w:ind w:left="3138" w:hanging="11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33"/>
        </w:tabs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3"/>
        </w:tabs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3"/>
        </w:tabs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3"/>
        </w:tabs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3"/>
        </w:tabs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3"/>
        </w:tabs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3"/>
        </w:tabs>
        <w:ind w:left="7353" w:hanging="180"/>
      </w:pPr>
    </w:lvl>
  </w:abstractNum>
  <w:abstractNum w:abstractNumId="35">
    <w:nsid w:val="4B3C06F5"/>
    <w:multiLevelType w:val="hybridMultilevel"/>
    <w:tmpl w:val="22127050"/>
    <w:lvl w:ilvl="0" w:tplc="0419000D">
      <w:start w:val="1"/>
      <w:numFmt w:val="bullet"/>
      <w:lvlText w:val="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EF557C5"/>
    <w:multiLevelType w:val="hybridMultilevel"/>
    <w:tmpl w:val="2A28CB14"/>
    <w:lvl w:ilvl="0" w:tplc="FAF06D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EFC5E20"/>
    <w:multiLevelType w:val="hybridMultilevel"/>
    <w:tmpl w:val="567C2A3E"/>
    <w:lvl w:ilvl="0" w:tplc="0419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8">
    <w:nsid w:val="4F220F6B"/>
    <w:multiLevelType w:val="hybridMultilevel"/>
    <w:tmpl w:val="45F05AAC"/>
    <w:lvl w:ilvl="0" w:tplc="0419000F">
      <w:start w:val="1"/>
      <w:numFmt w:val="decimal"/>
      <w:lvlText w:val="%1."/>
      <w:lvlJc w:val="left"/>
      <w:pPr>
        <w:ind w:left="1593" w:hanging="360"/>
      </w:pPr>
    </w:lvl>
    <w:lvl w:ilvl="1" w:tplc="04190019" w:tentative="1">
      <w:start w:val="1"/>
      <w:numFmt w:val="lowerLetter"/>
      <w:lvlText w:val="%2."/>
      <w:lvlJc w:val="left"/>
      <w:pPr>
        <w:ind w:left="2313" w:hanging="360"/>
      </w:pPr>
    </w:lvl>
    <w:lvl w:ilvl="2" w:tplc="0419001B" w:tentative="1">
      <w:start w:val="1"/>
      <w:numFmt w:val="lowerRoman"/>
      <w:lvlText w:val="%3."/>
      <w:lvlJc w:val="right"/>
      <w:pPr>
        <w:ind w:left="3033" w:hanging="180"/>
      </w:pPr>
    </w:lvl>
    <w:lvl w:ilvl="3" w:tplc="0419000F" w:tentative="1">
      <w:start w:val="1"/>
      <w:numFmt w:val="decimal"/>
      <w:lvlText w:val="%4."/>
      <w:lvlJc w:val="left"/>
      <w:pPr>
        <w:ind w:left="3753" w:hanging="360"/>
      </w:pPr>
    </w:lvl>
    <w:lvl w:ilvl="4" w:tplc="04190019" w:tentative="1">
      <w:start w:val="1"/>
      <w:numFmt w:val="lowerLetter"/>
      <w:lvlText w:val="%5."/>
      <w:lvlJc w:val="left"/>
      <w:pPr>
        <w:ind w:left="4473" w:hanging="360"/>
      </w:pPr>
    </w:lvl>
    <w:lvl w:ilvl="5" w:tplc="0419001B" w:tentative="1">
      <w:start w:val="1"/>
      <w:numFmt w:val="lowerRoman"/>
      <w:lvlText w:val="%6."/>
      <w:lvlJc w:val="right"/>
      <w:pPr>
        <w:ind w:left="5193" w:hanging="180"/>
      </w:pPr>
    </w:lvl>
    <w:lvl w:ilvl="6" w:tplc="0419000F" w:tentative="1">
      <w:start w:val="1"/>
      <w:numFmt w:val="decimal"/>
      <w:lvlText w:val="%7."/>
      <w:lvlJc w:val="left"/>
      <w:pPr>
        <w:ind w:left="5913" w:hanging="360"/>
      </w:pPr>
    </w:lvl>
    <w:lvl w:ilvl="7" w:tplc="04190019" w:tentative="1">
      <w:start w:val="1"/>
      <w:numFmt w:val="lowerLetter"/>
      <w:lvlText w:val="%8."/>
      <w:lvlJc w:val="left"/>
      <w:pPr>
        <w:ind w:left="6633" w:hanging="360"/>
      </w:pPr>
    </w:lvl>
    <w:lvl w:ilvl="8" w:tplc="041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9">
    <w:nsid w:val="51916DEB"/>
    <w:multiLevelType w:val="hybridMultilevel"/>
    <w:tmpl w:val="1F0EA7E8"/>
    <w:lvl w:ilvl="0" w:tplc="1DB8A22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58422CFC"/>
    <w:multiLevelType w:val="hybridMultilevel"/>
    <w:tmpl w:val="098A6600"/>
    <w:lvl w:ilvl="0" w:tplc="3FF28F14">
      <w:start w:val="1"/>
      <w:numFmt w:val="bullet"/>
      <w:lvlText w:val=""/>
      <w:lvlJc w:val="left"/>
      <w:pPr>
        <w:tabs>
          <w:tab w:val="num" w:pos="1593"/>
        </w:tabs>
        <w:ind w:left="159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13"/>
        </w:tabs>
        <w:ind w:left="23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33"/>
        </w:tabs>
        <w:ind w:left="30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53"/>
        </w:tabs>
        <w:ind w:left="37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73"/>
        </w:tabs>
        <w:ind w:left="44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93"/>
        </w:tabs>
        <w:ind w:left="51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13"/>
        </w:tabs>
        <w:ind w:left="59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33"/>
        </w:tabs>
        <w:ind w:left="66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53"/>
        </w:tabs>
        <w:ind w:left="7353" w:hanging="360"/>
      </w:pPr>
      <w:rPr>
        <w:rFonts w:ascii="Wingdings" w:hAnsi="Wingdings" w:hint="default"/>
      </w:rPr>
    </w:lvl>
  </w:abstractNum>
  <w:abstractNum w:abstractNumId="41">
    <w:nsid w:val="6C717D87"/>
    <w:multiLevelType w:val="hybridMultilevel"/>
    <w:tmpl w:val="EBD26D3A"/>
    <w:lvl w:ilvl="0" w:tplc="2182C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871972"/>
    <w:multiLevelType w:val="hybridMultilevel"/>
    <w:tmpl w:val="EB9C5A86"/>
    <w:lvl w:ilvl="0" w:tplc="979EF300">
      <w:start w:val="2"/>
      <w:numFmt w:val="decimal"/>
      <w:lvlText w:val="%1."/>
      <w:lvlJc w:val="left"/>
      <w:pPr>
        <w:ind w:left="1250" w:hanging="360"/>
      </w:pPr>
    </w:lvl>
    <w:lvl w:ilvl="1" w:tplc="04190019">
      <w:start w:val="1"/>
      <w:numFmt w:val="lowerLetter"/>
      <w:lvlText w:val="%2."/>
      <w:lvlJc w:val="left"/>
      <w:pPr>
        <w:ind w:left="1970" w:hanging="360"/>
      </w:pPr>
    </w:lvl>
    <w:lvl w:ilvl="2" w:tplc="0419001B">
      <w:start w:val="1"/>
      <w:numFmt w:val="lowerRoman"/>
      <w:lvlText w:val="%3."/>
      <w:lvlJc w:val="right"/>
      <w:pPr>
        <w:ind w:left="2690" w:hanging="180"/>
      </w:pPr>
    </w:lvl>
    <w:lvl w:ilvl="3" w:tplc="0419000F">
      <w:start w:val="1"/>
      <w:numFmt w:val="decimal"/>
      <w:lvlText w:val="%4."/>
      <w:lvlJc w:val="left"/>
      <w:pPr>
        <w:ind w:left="3410" w:hanging="360"/>
      </w:pPr>
    </w:lvl>
    <w:lvl w:ilvl="4" w:tplc="04190019">
      <w:start w:val="1"/>
      <w:numFmt w:val="lowerLetter"/>
      <w:lvlText w:val="%5."/>
      <w:lvlJc w:val="left"/>
      <w:pPr>
        <w:ind w:left="4130" w:hanging="360"/>
      </w:pPr>
    </w:lvl>
    <w:lvl w:ilvl="5" w:tplc="0419001B">
      <w:start w:val="1"/>
      <w:numFmt w:val="lowerRoman"/>
      <w:lvlText w:val="%6."/>
      <w:lvlJc w:val="right"/>
      <w:pPr>
        <w:ind w:left="4850" w:hanging="180"/>
      </w:pPr>
    </w:lvl>
    <w:lvl w:ilvl="6" w:tplc="0419000F">
      <w:start w:val="1"/>
      <w:numFmt w:val="decimal"/>
      <w:lvlText w:val="%7."/>
      <w:lvlJc w:val="left"/>
      <w:pPr>
        <w:ind w:left="5570" w:hanging="360"/>
      </w:pPr>
    </w:lvl>
    <w:lvl w:ilvl="7" w:tplc="04190019">
      <w:start w:val="1"/>
      <w:numFmt w:val="lowerLetter"/>
      <w:lvlText w:val="%8."/>
      <w:lvlJc w:val="left"/>
      <w:pPr>
        <w:ind w:left="6290" w:hanging="360"/>
      </w:pPr>
    </w:lvl>
    <w:lvl w:ilvl="8" w:tplc="0419001B">
      <w:start w:val="1"/>
      <w:numFmt w:val="lowerRoman"/>
      <w:lvlText w:val="%9."/>
      <w:lvlJc w:val="right"/>
      <w:pPr>
        <w:ind w:left="7010" w:hanging="180"/>
      </w:pPr>
    </w:lvl>
  </w:abstractNum>
  <w:abstractNum w:abstractNumId="43">
    <w:nsid w:val="7B2F017A"/>
    <w:multiLevelType w:val="multilevel"/>
    <w:tmpl w:val="C5F6090E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1800" w:hanging="1440"/>
      </w:pPr>
      <w:rPr>
        <w:rFonts w:cs="Times New Roman" w:hint="default"/>
      </w:rPr>
    </w:lvl>
  </w:abstractNum>
  <w:abstractNum w:abstractNumId="44">
    <w:nsid w:val="7DDB1A00"/>
    <w:multiLevelType w:val="multilevel"/>
    <w:tmpl w:val="B7A6F4F6"/>
    <w:lvl w:ilvl="0">
      <w:start w:val="1"/>
      <w:numFmt w:val="bullet"/>
      <w:lvlText w:val=""/>
      <w:lvlJc w:val="left"/>
      <w:pPr>
        <w:tabs>
          <w:tab w:val="num" w:pos="2853"/>
        </w:tabs>
        <w:ind w:left="285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2"/>
  </w:num>
  <w:num w:numId="9">
    <w:abstractNumId w:val="0"/>
  </w:num>
  <w:num w:numId="10">
    <w:abstractNumId w:val="43"/>
  </w:num>
  <w:num w:numId="11">
    <w:abstractNumId w:val="36"/>
  </w:num>
  <w:num w:numId="12">
    <w:abstractNumId w:val="37"/>
  </w:num>
  <w:num w:numId="13">
    <w:abstractNumId w:val="41"/>
  </w:num>
  <w:num w:numId="14">
    <w:abstractNumId w:val="35"/>
  </w:num>
  <w:num w:numId="15">
    <w:abstractNumId w:val="40"/>
  </w:num>
  <w:num w:numId="16">
    <w:abstractNumId w:val="34"/>
  </w:num>
  <w:num w:numId="17">
    <w:abstractNumId w:val="29"/>
  </w:num>
  <w:num w:numId="18">
    <w:abstractNumId w:val="31"/>
  </w:num>
  <w:num w:numId="19">
    <w:abstractNumId w:val="26"/>
  </w:num>
  <w:num w:numId="20">
    <w:abstractNumId w:val="27"/>
  </w:num>
  <w:num w:numId="21">
    <w:abstractNumId w:val="39"/>
  </w:num>
  <w:num w:numId="22">
    <w:abstractNumId w:val="30"/>
  </w:num>
  <w:num w:numId="23">
    <w:abstractNumId w:val="33"/>
  </w:num>
  <w:num w:numId="24">
    <w:abstractNumId w:val="9"/>
  </w:num>
  <w:num w:numId="25">
    <w:abstractNumId w:val="10"/>
  </w:num>
  <w:num w:numId="26">
    <w:abstractNumId w:val="32"/>
  </w:num>
  <w:num w:numId="27">
    <w:abstractNumId w:val="44"/>
  </w:num>
  <w:num w:numId="28">
    <w:abstractNumId w:val="28"/>
  </w:num>
  <w:num w:numId="29">
    <w:abstractNumId w:val="11"/>
  </w:num>
  <w:num w:numId="30">
    <w:abstractNumId w:val="13"/>
  </w:num>
  <w:num w:numId="31">
    <w:abstractNumId w:val="14"/>
  </w:num>
  <w:num w:numId="32">
    <w:abstractNumId w:val="15"/>
  </w:num>
  <w:num w:numId="33">
    <w:abstractNumId w:val="16"/>
  </w:num>
  <w:num w:numId="34">
    <w:abstractNumId w:val="17"/>
  </w:num>
  <w:num w:numId="35">
    <w:abstractNumId w:val="18"/>
  </w:num>
  <w:num w:numId="36">
    <w:abstractNumId w:val="19"/>
  </w:num>
  <w:num w:numId="37">
    <w:abstractNumId w:val="23"/>
  </w:num>
  <w:num w:numId="38">
    <w:abstractNumId w:val="12"/>
  </w:num>
  <w:num w:numId="39">
    <w:abstractNumId w:val="20"/>
  </w:num>
  <w:num w:numId="40">
    <w:abstractNumId w:val="21"/>
  </w:num>
  <w:num w:numId="41">
    <w:abstractNumId w:val="22"/>
  </w:num>
  <w:num w:numId="42">
    <w:abstractNumId w:val="25"/>
  </w:num>
  <w:num w:numId="43">
    <w:abstractNumId w:val="38"/>
  </w:num>
  <w:num w:numId="4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2CA"/>
    <w:rsid w:val="00001AD6"/>
    <w:rsid w:val="00004C1E"/>
    <w:rsid w:val="0000516B"/>
    <w:rsid w:val="00006282"/>
    <w:rsid w:val="00007C8D"/>
    <w:rsid w:val="00014244"/>
    <w:rsid w:val="0001494D"/>
    <w:rsid w:val="000173E4"/>
    <w:rsid w:val="000179B6"/>
    <w:rsid w:val="00021DB7"/>
    <w:rsid w:val="00022148"/>
    <w:rsid w:val="00023A25"/>
    <w:rsid w:val="000243C0"/>
    <w:rsid w:val="000248C7"/>
    <w:rsid w:val="00025C9E"/>
    <w:rsid w:val="00026053"/>
    <w:rsid w:val="00026F13"/>
    <w:rsid w:val="00030722"/>
    <w:rsid w:val="00030D9C"/>
    <w:rsid w:val="00031217"/>
    <w:rsid w:val="00031B14"/>
    <w:rsid w:val="00032EB0"/>
    <w:rsid w:val="00041C6F"/>
    <w:rsid w:val="00042122"/>
    <w:rsid w:val="000430BA"/>
    <w:rsid w:val="00044BE8"/>
    <w:rsid w:val="00044D33"/>
    <w:rsid w:val="00051329"/>
    <w:rsid w:val="00051F42"/>
    <w:rsid w:val="000525C5"/>
    <w:rsid w:val="00054079"/>
    <w:rsid w:val="00054459"/>
    <w:rsid w:val="00054AF4"/>
    <w:rsid w:val="00057C94"/>
    <w:rsid w:val="000616CB"/>
    <w:rsid w:val="00062D5C"/>
    <w:rsid w:val="0006396C"/>
    <w:rsid w:val="00065052"/>
    <w:rsid w:val="000661BD"/>
    <w:rsid w:val="00066527"/>
    <w:rsid w:val="00070158"/>
    <w:rsid w:val="00070EEE"/>
    <w:rsid w:val="00071312"/>
    <w:rsid w:val="00074B34"/>
    <w:rsid w:val="000753E8"/>
    <w:rsid w:val="00075E73"/>
    <w:rsid w:val="0007767F"/>
    <w:rsid w:val="00082CED"/>
    <w:rsid w:val="0008696B"/>
    <w:rsid w:val="00087147"/>
    <w:rsid w:val="0009337E"/>
    <w:rsid w:val="00093810"/>
    <w:rsid w:val="0009557D"/>
    <w:rsid w:val="00096466"/>
    <w:rsid w:val="000A0581"/>
    <w:rsid w:val="000A2298"/>
    <w:rsid w:val="000A2671"/>
    <w:rsid w:val="000A310D"/>
    <w:rsid w:val="000A3B80"/>
    <w:rsid w:val="000A475B"/>
    <w:rsid w:val="000A5C31"/>
    <w:rsid w:val="000A7135"/>
    <w:rsid w:val="000A74FB"/>
    <w:rsid w:val="000B140A"/>
    <w:rsid w:val="000B4DE7"/>
    <w:rsid w:val="000B7D97"/>
    <w:rsid w:val="000D02A2"/>
    <w:rsid w:val="000D14E2"/>
    <w:rsid w:val="000D513A"/>
    <w:rsid w:val="000D7339"/>
    <w:rsid w:val="000E36F5"/>
    <w:rsid w:val="000E3C01"/>
    <w:rsid w:val="000E3C80"/>
    <w:rsid w:val="000E44D9"/>
    <w:rsid w:val="000E600B"/>
    <w:rsid w:val="000F0A7D"/>
    <w:rsid w:val="000F25E5"/>
    <w:rsid w:val="000F395F"/>
    <w:rsid w:val="000F4738"/>
    <w:rsid w:val="001021C6"/>
    <w:rsid w:val="001022E5"/>
    <w:rsid w:val="001024FC"/>
    <w:rsid w:val="00102A6F"/>
    <w:rsid w:val="001038F2"/>
    <w:rsid w:val="001065BA"/>
    <w:rsid w:val="00110C8A"/>
    <w:rsid w:val="00113769"/>
    <w:rsid w:val="0011470F"/>
    <w:rsid w:val="00116578"/>
    <w:rsid w:val="00123117"/>
    <w:rsid w:val="001250A1"/>
    <w:rsid w:val="0012624B"/>
    <w:rsid w:val="00127D3A"/>
    <w:rsid w:val="00131A6B"/>
    <w:rsid w:val="00133290"/>
    <w:rsid w:val="00133DDD"/>
    <w:rsid w:val="00135F71"/>
    <w:rsid w:val="001367FD"/>
    <w:rsid w:val="001409A1"/>
    <w:rsid w:val="001439A1"/>
    <w:rsid w:val="00144209"/>
    <w:rsid w:val="0014764C"/>
    <w:rsid w:val="00150244"/>
    <w:rsid w:val="00152F7F"/>
    <w:rsid w:val="00155554"/>
    <w:rsid w:val="00155AC0"/>
    <w:rsid w:val="001569CD"/>
    <w:rsid w:val="00163029"/>
    <w:rsid w:val="001673BA"/>
    <w:rsid w:val="001704C5"/>
    <w:rsid w:val="001717EB"/>
    <w:rsid w:val="00174D0B"/>
    <w:rsid w:val="00175A42"/>
    <w:rsid w:val="00177028"/>
    <w:rsid w:val="00184DA1"/>
    <w:rsid w:val="0018780B"/>
    <w:rsid w:val="00187A8D"/>
    <w:rsid w:val="00195A1E"/>
    <w:rsid w:val="001A0214"/>
    <w:rsid w:val="001A05C1"/>
    <w:rsid w:val="001A12FC"/>
    <w:rsid w:val="001A1F8C"/>
    <w:rsid w:val="001A5469"/>
    <w:rsid w:val="001A56D0"/>
    <w:rsid w:val="001A574D"/>
    <w:rsid w:val="001B1264"/>
    <w:rsid w:val="001B430B"/>
    <w:rsid w:val="001C082C"/>
    <w:rsid w:val="001C1D39"/>
    <w:rsid w:val="001C2011"/>
    <w:rsid w:val="001C27E1"/>
    <w:rsid w:val="001C4A52"/>
    <w:rsid w:val="001C500A"/>
    <w:rsid w:val="001C6930"/>
    <w:rsid w:val="001C6E5E"/>
    <w:rsid w:val="001C7525"/>
    <w:rsid w:val="001D0403"/>
    <w:rsid w:val="001D73AC"/>
    <w:rsid w:val="001D75CF"/>
    <w:rsid w:val="001D7A74"/>
    <w:rsid w:val="001E0937"/>
    <w:rsid w:val="001E6339"/>
    <w:rsid w:val="001F0FC9"/>
    <w:rsid w:val="001F230A"/>
    <w:rsid w:val="001F24AD"/>
    <w:rsid w:val="001F359D"/>
    <w:rsid w:val="001F702D"/>
    <w:rsid w:val="002016C8"/>
    <w:rsid w:val="002023C2"/>
    <w:rsid w:val="0021123A"/>
    <w:rsid w:val="002127EF"/>
    <w:rsid w:val="00213225"/>
    <w:rsid w:val="00214454"/>
    <w:rsid w:val="002212F1"/>
    <w:rsid w:val="00224098"/>
    <w:rsid w:val="002271C1"/>
    <w:rsid w:val="00230902"/>
    <w:rsid w:val="002312F7"/>
    <w:rsid w:val="00231CF7"/>
    <w:rsid w:val="00234D92"/>
    <w:rsid w:val="00240781"/>
    <w:rsid w:val="002440B1"/>
    <w:rsid w:val="0024414F"/>
    <w:rsid w:val="00244647"/>
    <w:rsid w:val="002462A0"/>
    <w:rsid w:val="0025328D"/>
    <w:rsid w:val="0025351C"/>
    <w:rsid w:val="002571DE"/>
    <w:rsid w:val="00260479"/>
    <w:rsid w:val="0026104C"/>
    <w:rsid w:val="00262616"/>
    <w:rsid w:val="00262C75"/>
    <w:rsid w:val="00264D77"/>
    <w:rsid w:val="002653C4"/>
    <w:rsid w:val="00266EDC"/>
    <w:rsid w:val="00270C3F"/>
    <w:rsid w:val="0027119C"/>
    <w:rsid w:val="002752C7"/>
    <w:rsid w:val="00280395"/>
    <w:rsid w:val="00283936"/>
    <w:rsid w:val="002859AD"/>
    <w:rsid w:val="0028678B"/>
    <w:rsid w:val="00286963"/>
    <w:rsid w:val="00292182"/>
    <w:rsid w:val="00293066"/>
    <w:rsid w:val="00297D9C"/>
    <w:rsid w:val="002A14D4"/>
    <w:rsid w:val="002A1F5A"/>
    <w:rsid w:val="002A2C53"/>
    <w:rsid w:val="002A315D"/>
    <w:rsid w:val="002A44EA"/>
    <w:rsid w:val="002A680E"/>
    <w:rsid w:val="002A7E87"/>
    <w:rsid w:val="002B47A8"/>
    <w:rsid w:val="002B731F"/>
    <w:rsid w:val="002C16F1"/>
    <w:rsid w:val="002C3CD6"/>
    <w:rsid w:val="002C4739"/>
    <w:rsid w:val="002C538F"/>
    <w:rsid w:val="002C55A3"/>
    <w:rsid w:val="002C5BB6"/>
    <w:rsid w:val="002C62A7"/>
    <w:rsid w:val="002C73F7"/>
    <w:rsid w:val="002D291F"/>
    <w:rsid w:val="002D31DD"/>
    <w:rsid w:val="002D38FF"/>
    <w:rsid w:val="002D4041"/>
    <w:rsid w:val="002D49CA"/>
    <w:rsid w:val="002D4CF5"/>
    <w:rsid w:val="002E1808"/>
    <w:rsid w:val="002E23DB"/>
    <w:rsid w:val="002E59DA"/>
    <w:rsid w:val="002E5D29"/>
    <w:rsid w:val="002F2C27"/>
    <w:rsid w:val="002F48E3"/>
    <w:rsid w:val="002F6D21"/>
    <w:rsid w:val="00300619"/>
    <w:rsid w:val="00303674"/>
    <w:rsid w:val="0030373A"/>
    <w:rsid w:val="003052EF"/>
    <w:rsid w:val="0030651A"/>
    <w:rsid w:val="00313100"/>
    <w:rsid w:val="00313127"/>
    <w:rsid w:val="00314A70"/>
    <w:rsid w:val="0031648D"/>
    <w:rsid w:val="0031797C"/>
    <w:rsid w:val="00317B2E"/>
    <w:rsid w:val="00325136"/>
    <w:rsid w:val="0032769F"/>
    <w:rsid w:val="0033091B"/>
    <w:rsid w:val="00331C70"/>
    <w:rsid w:val="00336E70"/>
    <w:rsid w:val="003377B1"/>
    <w:rsid w:val="00342AF4"/>
    <w:rsid w:val="003431F9"/>
    <w:rsid w:val="003448D1"/>
    <w:rsid w:val="00344BD0"/>
    <w:rsid w:val="00345413"/>
    <w:rsid w:val="0034600C"/>
    <w:rsid w:val="0034769E"/>
    <w:rsid w:val="003531CA"/>
    <w:rsid w:val="003536E2"/>
    <w:rsid w:val="00355137"/>
    <w:rsid w:val="00355333"/>
    <w:rsid w:val="00355A3A"/>
    <w:rsid w:val="00363C00"/>
    <w:rsid w:val="0036536B"/>
    <w:rsid w:val="00370A55"/>
    <w:rsid w:val="00371209"/>
    <w:rsid w:val="003753D1"/>
    <w:rsid w:val="003770D6"/>
    <w:rsid w:val="003779FB"/>
    <w:rsid w:val="00380342"/>
    <w:rsid w:val="00381AB8"/>
    <w:rsid w:val="00381D98"/>
    <w:rsid w:val="0038332A"/>
    <w:rsid w:val="00383605"/>
    <w:rsid w:val="0038418F"/>
    <w:rsid w:val="0039399F"/>
    <w:rsid w:val="00395099"/>
    <w:rsid w:val="003951FD"/>
    <w:rsid w:val="003A0C51"/>
    <w:rsid w:val="003A295A"/>
    <w:rsid w:val="003A2A26"/>
    <w:rsid w:val="003A3618"/>
    <w:rsid w:val="003A42C4"/>
    <w:rsid w:val="003A7C29"/>
    <w:rsid w:val="003B0C87"/>
    <w:rsid w:val="003B3708"/>
    <w:rsid w:val="003B6F6C"/>
    <w:rsid w:val="003C11B1"/>
    <w:rsid w:val="003C2883"/>
    <w:rsid w:val="003C386B"/>
    <w:rsid w:val="003C3CC4"/>
    <w:rsid w:val="003C495A"/>
    <w:rsid w:val="003C5648"/>
    <w:rsid w:val="003C5E58"/>
    <w:rsid w:val="003C698B"/>
    <w:rsid w:val="003C77DE"/>
    <w:rsid w:val="003D0B9B"/>
    <w:rsid w:val="003D30DC"/>
    <w:rsid w:val="003D34F5"/>
    <w:rsid w:val="003D41F6"/>
    <w:rsid w:val="003D4763"/>
    <w:rsid w:val="003D6BE3"/>
    <w:rsid w:val="003E0BA9"/>
    <w:rsid w:val="003E2E4D"/>
    <w:rsid w:val="003E4377"/>
    <w:rsid w:val="003E4508"/>
    <w:rsid w:val="003E48EC"/>
    <w:rsid w:val="003E7170"/>
    <w:rsid w:val="003F55EF"/>
    <w:rsid w:val="003F57CD"/>
    <w:rsid w:val="003F6E5E"/>
    <w:rsid w:val="004051CB"/>
    <w:rsid w:val="00411696"/>
    <w:rsid w:val="0041187D"/>
    <w:rsid w:val="00414002"/>
    <w:rsid w:val="00416F94"/>
    <w:rsid w:val="004171AE"/>
    <w:rsid w:val="00421E3F"/>
    <w:rsid w:val="0042249F"/>
    <w:rsid w:val="00422813"/>
    <w:rsid w:val="004249DE"/>
    <w:rsid w:val="00426098"/>
    <w:rsid w:val="00426443"/>
    <w:rsid w:val="004274F2"/>
    <w:rsid w:val="00427E5E"/>
    <w:rsid w:val="00431729"/>
    <w:rsid w:val="0043221F"/>
    <w:rsid w:val="00434EAC"/>
    <w:rsid w:val="00435D5C"/>
    <w:rsid w:val="00437A36"/>
    <w:rsid w:val="004419BD"/>
    <w:rsid w:val="004448BA"/>
    <w:rsid w:val="00444D25"/>
    <w:rsid w:val="00445037"/>
    <w:rsid w:val="00445BDC"/>
    <w:rsid w:val="00446F03"/>
    <w:rsid w:val="00446F6D"/>
    <w:rsid w:val="0045027C"/>
    <w:rsid w:val="00450952"/>
    <w:rsid w:val="0045352D"/>
    <w:rsid w:val="004568C8"/>
    <w:rsid w:val="00456CFD"/>
    <w:rsid w:val="00457E24"/>
    <w:rsid w:val="004612E7"/>
    <w:rsid w:val="00462D3A"/>
    <w:rsid w:val="004637A4"/>
    <w:rsid w:val="00463DEF"/>
    <w:rsid w:val="00464E23"/>
    <w:rsid w:val="00471B4F"/>
    <w:rsid w:val="00473A4E"/>
    <w:rsid w:val="004754D7"/>
    <w:rsid w:val="00475D75"/>
    <w:rsid w:val="004773D7"/>
    <w:rsid w:val="00481912"/>
    <w:rsid w:val="00482DD6"/>
    <w:rsid w:val="00485E79"/>
    <w:rsid w:val="00492CB7"/>
    <w:rsid w:val="004965CD"/>
    <w:rsid w:val="00497316"/>
    <w:rsid w:val="004A0EAC"/>
    <w:rsid w:val="004A1FBD"/>
    <w:rsid w:val="004A303E"/>
    <w:rsid w:val="004A3641"/>
    <w:rsid w:val="004A4855"/>
    <w:rsid w:val="004A56D5"/>
    <w:rsid w:val="004B0515"/>
    <w:rsid w:val="004C10EA"/>
    <w:rsid w:val="004C40FA"/>
    <w:rsid w:val="004C65FA"/>
    <w:rsid w:val="004C7D8C"/>
    <w:rsid w:val="004C7FEF"/>
    <w:rsid w:val="004D0571"/>
    <w:rsid w:val="004D4354"/>
    <w:rsid w:val="004D4365"/>
    <w:rsid w:val="004E3448"/>
    <w:rsid w:val="004E500F"/>
    <w:rsid w:val="004E5857"/>
    <w:rsid w:val="004E66C0"/>
    <w:rsid w:val="004E764E"/>
    <w:rsid w:val="004F0E90"/>
    <w:rsid w:val="00506B4F"/>
    <w:rsid w:val="005070E0"/>
    <w:rsid w:val="00512623"/>
    <w:rsid w:val="005139CF"/>
    <w:rsid w:val="00516123"/>
    <w:rsid w:val="0051645A"/>
    <w:rsid w:val="00517C7D"/>
    <w:rsid w:val="00520EBF"/>
    <w:rsid w:val="00522BB7"/>
    <w:rsid w:val="00525642"/>
    <w:rsid w:val="0053453B"/>
    <w:rsid w:val="00534FDB"/>
    <w:rsid w:val="00541356"/>
    <w:rsid w:val="00545133"/>
    <w:rsid w:val="00545368"/>
    <w:rsid w:val="005456F4"/>
    <w:rsid w:val="00546FA8"/>
    <w:rsid w:val="00547C94"/>
    <w:rsid w:val="00556136"/>
    <w:rsid w:val="00557558"/>
    <w:rsid w:val="005647B9"/>
    <w:rsid w:val="005651DD"/>
    <w:rsid w:val="00566CC1"/>
    <w:rsid w:val="00571256"/>
    <w:rsid w:val="00576391"/>
    <w:rsid w:val="00580706"/>
    <w:rsid w:val="00582E70"/>
    <w:rsid w:val="00587FA3"/>
    <w:rsid w:val="00591025"/>
    <w:rsid w:val="005A0FA3"/>
    <w:rsid w:val="005B0438"/>
    <w:rsid w:val="005B1EE1"/>
    <w:rsid w:val="005B37FE"/>
    <w:rsid w:val="005B4D98"/>
    <w:rsid w:val="005B5FCF"/>
    <w:rsid w:val="005B7DA9"/>
    <w:rsid w:val="005C3386"/>
    <w:rsid w:val="005C46D2"/>
    <w:rsid w:val="005C5621"/>
    <w:rsid w:val="005C5F95"/>
    <w:rsid w:val="005C728F"/>
    <w:rsid w:val="005D1A27"/>
    <w:rsid w:val="005D1D1F"/>
    <w:rsid w:val="005D387B"/>
    <w:rsid w:val="005E01D0"/>
    <w:rsid w:val="005E4A47"/>
    <w:rsid w:val="005E5339"/>
    <w:rsid w:val="005F08D5"/>
    <w:rsid w:val="005F1D73"/>
    <w:rsid w:val="005F600E"/>
    <w:rsid w:val="00602E72"/>
    <w:rsid w:val="00603038"/>
    <w:rsid w:val="00603E53"/>
    <w:rsid w:val="006043F7"/>
    <w:rsid w:val="00605879"/>
    <w:rsid w:val="00611E6D"/>
    <w:rsid w:val="0061546F"/>
    <w:rsid w:val="00616EC8"/>
    <w:rsid w:val="0061796C"/>
    <w:rsid w:val="0062114E"/>
    <w:rsid w:val="00624CE8"/>
    <w:rsid w:val="00624EE6"/>
    <w:rsid w:val="006278DA"/>
    <w:rsid w:val="006307D3"/>
    <w:rsid w:val="00630DD4"/>
    <w:rsid w:val="00635C67"/>
    <w:rsid w:val="00635C81"/>
    <w:rsid w:val="00637294"/>
    <w:rsid w:val="0064088D"/>
    <w:rsid w:val="0064104B"/>
    <w:rsid w:val="00641B06"/>
    <w:rsid w:val="00643688"/>
    <w:rsid w:val="006446A8"/>
    <w:rsid w:val="00645741"/>
    <w:rsid w:val="0064708C"/>
    <w:rsid w:val="00647469"/>
    <w:rsid w:val="006476CD"/>
    <w:rsid w:val="0065301A"/>
    <w:rsid w:val="0065358F"/>
    <w:rsid w:val="006538F4"/>
    <w:rsid w:val="006548C0"/>
    <w:rsid w:val="00656BD4"/>
    <w:rsid w:val="00660F33"/>
    <w:rsid w:val="006659CB"/>
    <w:rsid w:val="00666143"/>
    <w:rsid w:val="006674C2"/>
    <w:rsid w:val="0067185B"/>
    <w:rsid w:val="0067283D"/>
    <w:rsid w:val="00673C62"/>
    <w:rsid w:val="006763EC"/>
    <w:rsid w:val="00676BE5"/>
    <w:rsid w:val="00676CE6"/>
    <w:rsid w:val="006824EF"/>
    <w:rsid w:val="006865CD"/>
    <w:rsid w:val="00690E4E"/>
    <w:rsid w:val="00692299"/>
    <w:rsid w:val="00693D61"/>
    <w:rsid w:val="006953EC"/>
    <w:rsid w:val="006959A3"/>
    <w:rsid w:val="00696321"/>
    <w:rsid w:val="00697D55"/>
    <w:rsid w:val="006A1DC9"/>
    <w:rsid w:val="006A2919"/>
    <w:rsid w:val="006A2FAB"/>
    <w:rsid w:val="006A6921"/>
    <w:rsid w:val="006B1F6D"/>
    <w:rsid w:val="006B5385"/>
    <w:rsid w:val="006B566B"/>
    <w:rsid w:val="006B6212"/>
    <w:rsid w:val="006B730B"/>
    <w:rsid w:val="006C17B0"/>
    <w:rsid w:val="006C29EB"/>
    <w:rsid w:val="006C3661"/>
    <w:rsid w:val="006C45C5"/>
    <w:rsid w:val="006C4F5B"/>
    <w:rsid w:val="006C6CD3"/>
    <w:rsid w:val="006D0684"/>
    <w:rsid w:val="006D1B5E"/>
    <w:rsid w:val="006D49C4"/>
    <w:rsid w:val="006D7322"/>
    <w:rsid w:val="006E01D1"/>
    <w:rsid w:val="006E2E98"/>
    <w:rsid w:val="006E42B6"/>
    <w:rsid w:val="006E6C65"/>
    <w:rsid w:val="006E7956"/>
    <w:rsid w:val="006E7E55"/>
    <w:rsid w:val="006F2804"/>
    <w:rsid w:val="006F568F"/>
    <w:rsid w:val="00702314"/>
    <w:rsid w:val="0070616D"/>
    <w:rsid w:val="007067A2"/>
    <w:rsid w:val="00706B53"/>
    <w:rsid w:val="00710E75"/>
    <w:rsid w:val="00712454"/>
    <w:rsid w:val="007142C7"/>
    <w:rsid w:val="00715381"/>
    <w:rsid w:val="00720B38"/>
    <w:rsid w:val="00720E2B"/>
    <w:rsid w:val="007234C9"/>
    <w:rsid w:val="007250B8"/>
    <w:rsid w:val="00726A76"/>
    <w:rsid w:val="00726BAA"/>
    <w:rsid w:val="00726F17"/>
    <w:rsid w:val="00730919"/>
    <w:rsid w:val="0073316B"/>
    <w:rsid w:val="007336B1"/>
    <w:rsid w:val="007337C5"/>
    <w:rsid w:val="007338AB"/>
    <w:rsid w:val="00733ACD"/>
    <w:rsid w:val="00733F4D"/>
    <w:rsid w:val="00736052"/>
    <w:rsid w:val="00736071"/>
    <w:rsid w:val="0074156E"/>
    <w:rsid w:val="00744BB8"/>
    <w:rsid w:val="00745315"/>
    <w:rsid w:val="00750A2A"/>
    <w:rsid w:val="00750F61"/>
    <w:rsid w:val="00753123"/>
    <w:rsid w:val="00755034"/>
    <w:rsid w:val="007564A8"/>
    <w:rsid w:val="007574D4"/>
    <w:rsid w:val="00757AD7"/>
    <w:rsid w:val="00760D6C"/>
    <w:rsid w:val="007628D4"/>
    <w:rsid w:val="00762B7E"/>
    <w:rsid w:val="00766FE1"/>
    <w:rsid w:val="0077006E"/>
    <w:rsid w:val="00771602"/>
    <w:rsid w:val="0077177B"/>
    <w:rsid w:val="0077590D"/>
    <w:rsid w:val="00775DBD"/>
    <w:rsid w:val="00776F96"/>
    <w:rsid w:val="0078009B"/>
    <w:rsid w:val="0078109A"/>
    <w:rsid w:val="007825BF"/>
    <w:rsid w:val="0078312C"/>
    <w:rsid w:val="00785FD3"/>
    <w:rsid w:val="007875F4"/>
    <w:rsid w:val="00790850"/>
    <w:rsid w:val="00791788"/>
    <w:rsid w:val="007922A3"/>
    <w:rsid w:val="00792E53"/>
    <w:rsid w:val="0079325B"/>
    <w:rsid w:val="00796451"/>
    <w:rsid w:val="00796905"/>
    <w:rsid w:val="0079694C"/>
    <w:rsid w:val="0079752A"/>
    <w:rsid w:val="007A145F"/>
    <w:rsid w:val="007A2DBF"/>
    <w:rsid w:val="007A5166"/>
    <w:rsid w:val="007A7E98"/>
    <w:rsid w:val="007B3B27"/>
    <w:rsid w:val="007B7769"/>
    <w:rsid w:val="007C150C"/>
    <w:rsid w:val="007C158F"/>
    <w:rsid w:val="007C2DCD"/>
    <w:rsid w:val="007C5822"/>
    <w:rsid w:val="007C591B"/>
    <w:rsid w:val="007C6EA1"/>
    <w:rsid w:val="007D1019"/>
    <w:rsid w:val="007D1407"/>
    <w:rsid w:val="007D7264"/>
    <w:rsid w:val="007F4CF6"/>
    <w:rsid w:val="007F55F2"/>
    <w:rsid w:val="007F6D26"/>
    <w:rsid w:val="007F751C"/>
    <w:rsid w:val="00804CBD"/>
    <w:rsid w:val="008054E0"/>
    <w:rsid w:val="0081221A"/>
    <w:rsid w:val="00813A65"/>
    <w:rsid w:val="00814FF5"/>
    <w:rsid w:val="00817A1F"/>
    <w:rsid w:val="00817EA2"/>
    <w:rsid w:val="0082290C"/>
    <w:rsid w:val="008276C9"/>
    <w:rsid w:val="00831D9C"/>
    <w:rsid w:val="00831DE4"/>
    <w:rsid w:val="00832B6B"/>
    <w:rsid w:val="00832EA2"/>
    <w:rsid w:val="00833F68"/>
    <w:rsid w:val="00834054"/>
    <w:rsid w:val="0083496A"/>
    <w:rsid w:val="0083642E"/>
    <w:rsid w:val="00836544"/>
    <w:rsid w:val="0083660A"/>
    <w:rsid w:val="00836795"/>
    <w:rsid w:val="008373D9"/>
    <w:rsid w:val="00844B75"/>
    <w:rsid w:val="00845329"/>
    <w:rsid w:val="0084744F"/>
    <w:rsid w:val="008509A0"/>
    <w:rsid w:val="0085190A"/>
    <w:rsid w:val="008529F1"/>
    <w:rsid w:val="00852F81"/>
    <w:rsid w:val="008531AA"/>
    <w:rsid w:val="00856379"/>
    <w:rsid w:val="00857923"/>
    <w:rsid w:val="00861B94"/>
    <w:rsid w:val="008637C8"/>
    <w:rsid w:val="00864EC3"/>
    <w:rsid w:val="00865B58"/>
    <w:rsid w:val="008660C5"/>
    <w:rsid w:val="0087084C"/>
    <w:rsid w:val="008750B9"/>
    <w:rsid w:val="00884493"/>
    <w:rsid w:val="00885CEB"/>
    <w:rsid w:val="00890BC6"/>
    <w:rsid w:val="008923FB"/>
    <w:rsid w:val="008931B4"/>
    <w:rsid w:val="00893FF3"/>
    <w:rsid w:val="008A0400"/>
    <w:rsid w:val="008A378E"/>
    <w:rsid w:val="008A4A17"/>
    <w:rsid w:val="008A68A2"/>
    <w:rsid w:val="008A6E0C"/>
    <w:rsid w:val="008A74A3"/>
    <w:rsid w:val="008B268B"/>
    <w:rsid w:val="008B6401"/>
    <w:rsid w:val="008C06AA"/>
    <w:rsid w:val="008C1BDF"/>
    <w:rsid w:val="008C2C17"/>
    <w:rsid w:val="008D046C"/>
    <w:rsid w:val="008D0C56"/>
    <w:rsid w:val="008D1734"/>
    <w:rsid w:val="008D1B13"/>
    <w:rsid w:val="008D28BF"/>
    <w:rsid w:val="008D2C39"/>
    <w:rsid w:val="008D38CC"/>
    <w:rsid w:val="008D4A8E"/>
    <w:rsid w:val="008D4CA7"/>
    <w:rsid w:val="008E5127"/>
    <w:rsid w:val="008E7E87"/>
    <w:rsid w:val="008F0A6D"/>
    <w:rsid w:val="008F4551"/>
    <w:rsid w:val="008F5073"/>
    <w:rsid w:val="008F6FAF"/>
    <w:rsid w:val="0090047A"/>
    <w:rsid w:val="009032E1"/>
    <w:rsid w:val="0091666B"/>
    <w:rsid w:val="009175A3"/>
    <w:rsid w:val="0092046D"/>
    <w:rsid w:val="00921BC5"/>
    <w:rsid w:val="009232AD"/>
    <w:rsid w:val="0092338C"/>
    <w:rsid w:val="0092444E"/>
    <w:rsid w:val="0092549B"/>
    <w:rsid w:val="00926EE5"/>
    <w:rsid w:val="00927B8A"/>
    <w:rsid w:val="00930D1A"/>
    <w:rsid w:val="00930D71"/>
    <w:rsid w:val="00931B6C"/>
    <w:rsid w:val="00935B07"/>
    <w:rsid w:val="00936E8D"/>
    <w:rsid w:val="009374F6"/>
    <w:rsid w:val="009402A1"/>
    <w:rsid w:val="009413F5"/>
    <w:rsid w:val="009434A9"/>
    <w:rsid w:val="00943C59"/>
    <w:rsid w:val="009459CE"/>
    <w:rsid w:val="009478AB"/>
    <w:rsid w:val="009515EB"/>
    <w:rsid w:val="00957E2E"/>
    <w:rsid w:val="00957F60"/>
    <w:rsid w:val="00960245"/>
    <w:rsid w:val="00961B7C"/>
    <w:rsid w:val="00963493"/>
    <w:rsid w:val="00966DF2"/>
    <w:rsid w:val="00966ED5"/>
    <w:rsid w:val="009670D7"/>
    <w:rsid w:val="00967566"/>
    <w:rsid w:val="009713D2"/>
    <w:rsid w:val="00971A5C"/>
    <w:rsid w:val="00972FC2"/>
    <w:rsid w:val="0097302A"/>
    <w:rsid w:val="00974E52"/>
    <w:rsid w:val="00975213"/>
    <w:rsid w:val="00976652"/>
    <w:rsid w:val="00980507"/>
    <w:rsid w:val="0098140B"/>
    <w:rsid w:val="00982521"/>
    <w:rsid w:val="00984BBF"/>
    <w:rsid w:val="00985233"/>
    <w:rsid w:val="00990570"/>
    <w:rsid w:val="00991DC7"/>
    <w:rsid w:val="00992478"/>
    <w:rsid w:val="0099538F"/>
    <w:rsid w:val="00995789"/>
    <w:rsid w:val="00996C32"/>
    <w:rsid w:val="00996D9F"/>
    <w:rsid w:val="009973ED"/>
    <w:rsid w:val="009A17B7"/>
    <w:rsid w:val="009A1E30"/>
    <w:rsid w:val="009A6196"/>
    <w:rsid w:val="009A6353"/>
    <w:rsid w:val="009A7DA0"/>
    <w:rsid w:val="009B21A3"/>
    <w:rsid w:val="009B60A2"/>
    <w:rsid w:val="009B63C1"/>
    <w:rsid w:val="009C0F7B"/>
    <w:rsid w:val="009C1FC2"/>
    <w:rsid w:val="009C2F5C"/>
    <w:rsid w:val="009C4599"/>
    <w:rsid w:val="009C4802"/>
    <w:rsid w:val="009C644E"/>
    <w:rsid w:val="009C7A12"/>
    <w:rsid w:val="009D1E96"/>
    <w:rsid w:val="009D1F54"/>
    <w:rsid w:val="009D31E0"/>
    <w:rsid w:val="009E16F2"/>
    <w:rsid w:val="009E3D64"/>
    <w:rsid w:val="009E4D07"/>
    <w:rsid w:val="009E5DEF"/>
    <w:rsid w:val="009F0556"/>
    <w:rsid w:val="009F05AA"/>
    <w:rsid w:val="009F0DE8"/>
    <w:rsid w:val="009F224B"/>
    <w:rsid w:val="009F2998"/>
    <w:rsid w:val="009F302E"/>
    <w:rsid w:val="009F44DE"/>
    <w:rsid w:val="009F4670"/>
    <w:rsid w:val="009F4D23"/>
    <w:rsid w:val="009F514A"/>
    <w:rsid w:val="009F712C"/>
    <w:rsid w:val="00A008E2"/>
    <w:rsid w:val="00A025D9"/>
    <w:rsid w:val="00A03B2F"/>
    <w:rsid w:val="00A056C6"/>
    <w:rsid w:val="00A064EF"/>
    <w:rsid w:val="00A10B72"/>
    <w:rsid w:val="00A12837"/>
    <w:rsid w:val="00A13142"/>
    <w:rsid w:val="00A13BAE"/>
    <w:rsid w:val="00A16AD3"/>
    <w:rsid w:val="00A16EDB"/>
    <w:rsid w:val="00A1710F"/>
    <w:rsid w:val="00A17FEE"/>
    <w:rsid w:val="00A2014C"/>
    <w:rsid w:val="00A22844"/>
    <w:rsid w:val="00A22E6D"/>
    <w:rsid w:val="00A231FC"/>
    <w:rsid w:val="00A24BB9"/>
    <w:rsid w:val="00A271A6"/>
    <w:rsid w:val="00A30C85"/>
    <w:rsid w:val="00A34E44"/>
    <w:rsid w:val="00A42BA4"/>
    <w:rsid w:val="00A4545F"/>
    <w:rsid w:val="00A45FBA"/>
    <w:rsid w:val="00A52BBC"/>
    <w:rsid w:val="00A6032E"/>
    <w:rsid w:val="00A63103"/>
    <w:rsid w:val="00A65A62"/>
    <w:rsid w:val="00A65F3B"/>
    <w:rsid w:val="00A676B4"/>
    <w:rsid w:val="00A70415"/>
    <w:rsid w:val="00A72074"/>
    <w:rsid w:val="00A74456"/>
    <w:rsid w:val="00A746D9"/>
    <w:rsid w:val="00A74A23"/>
    <w:rsid w:val="00A75813"/>
    <w:rsid w:val="00A82E7B"/>
    <w:rsid w:val="00A83831"/>
    <w:rsid w:val="00A83B63"/>
    <w:rsid w:val="00A85599"/>
    <w:rsid w:val="00A8619B"/>
    <w:rsid w:val="00A86A0A"/>
    <w:rsid w:val="00A87294"/>
    <w:rsid w:val="00A90762"/>
    <w:rsid w:val="00A907D6"/>
    <w:rsid w:val="00A908BA"/>
    <w:rsid w:val="00A90F37"/>
    <w:rsid w:val="00A91339"/>
    <w:rsid w:val="00A92AFF"/>
    <w:rsid w:val="00A944B9"/>
    <w:rsid w:val="00A94CF3"/>
    <w:rsid w:val="00A95187"/>
    <w:rsid w:val="00AA251B"/>
    <w:rsid w:val="00AA30A3"/>
    <w:rsid w:val="00AA3A49"/>
    <w:rsid w:val="00AA3BCE"/>
    <w:rsid w:val="00AA5C5F"/>
    <w:rsid w:val="00AA714F"/>
    <w:rsid w:val="00AB04B7"/>
    <w:rsid w:val="00AB15C0"/>
    <w:rsid w:val="00AB2385"/>
    <w:rsid w:val="00AB4816"/>
    <w:rsid w:val="00AB6D08"/>
    <w:rsid w:val="00AB7C85"/>
    <w:rsid w:val="00AC0A0E"/>
    <w:rsid w:val="00AC310C"/>
    <w:rsid w:val="00AC4E5A"/>
    <w:rsid w:val="00AC5D40"/>
    <w:rsid w:val="00AC671A"/>
    <w:rsid w:val="00AC6733"/>
    <w:rsid w:val="00AC6C17"/>
    <w:rsid w:val="00AD124B"/>
    <w:rsid w:val="00AD21B6"/>
    <w:rsid w:val="00AD33D6"/>
    <w:rsid w:val="00AD429A"/>
    <w:rsid w:val="00AD43B5"/>
    <w:rsid w:val="00AD4894"/>
    <w:rsid w:val="00AD5BA9"/>
    <w:rsid w:val="00AD67DD"/>
    <w:rsid w:val="00AE654C"/>
    <w:rsid w:val="00AE6694"/>
    <w:rsid w:val="00AE6CE4"/>
    <w:rsid w:val="00AF0126"/>
    <w:rsid w:val="00AF2F21"/>
    <w:rsid w:val="00AF3147"/>
    <w:rsid w:val="00AF446B"/>
    <w:rsid w:val="00AF5794"/>
    <w:rsid w:val="00AF5957"/>
    <w:rsid w:val="00AF5CA6"/>
    <w:rsid w:val="00AF657F"/>
    <w:rsid w:val="00AF78B9"/>
    <w:rsid w:val="00B01784"/>
    <w:rsid w:val="00B0232D"/>
    <w:rsid w:val="00B02449"/>
    <w:rsid w:val="00B027E7"/>
    <w:rsid w:val="00B027E8"/>
    <w:rsid w:val="00B04E96"/>
    <w:rsid w:val="00B07F24"/>
    <w:rsid w:val="00B145F9"/>
    <w:rsid w:val="00B16DCF"/>
    <w:rsid w:val="00B16FA4"/>
    <w:rsid w:val="00B1792E"/>
    <w:rsid w:val="00B17C16"/>
    <w:rsid w:val="00B207ED"/>
    <w:rsid w:val="00B22654"/>
    <w:rsid w:val="00B23ED9"/>
    <w:rsid w:val="00B24E3A"/>
    <w:rsid w:val="00B26BF5"/>
    <w:rsid w:val="00B30A31"/>
    <w:rsid w:val="00B32131"/>
    <w:rsid w:val="00B32756"/>
    <w:rsid w:val="00B3362B"/>
    <w:rsid w:val="00B33E67"/>
    <w:rsid w:val="00B353AC"/>
    <w:rsid w:val="00B363EC"/>
    <w:rsid w:val="00B41DA1"/>
    <w:rsid w:val="00B47A8E"/>
    <w:rsid w:val="00B47DAB"/>
    <w:rsid w:val="00B50C3A"/>
    <w:rsid w:val="00B52284"/>
    <w:rsid w:val="00B55D41"/>
    <w:rsid w:val="00B604DC"/>
    <w:rsid w:val="00B62EC6"/>
    <w:rsid w:val="00B63CB3"/>
    <w:rsid w:val="00B64394"/>
    <w:rsid w:val="00B6638F"/>
    <w:rsid w:val="00B67111"/>
    <w:rsid w:val="00B67BC3"/>
    <w:rsid w:val="00B70248"/>
    <w:rsid w:val="00B71F86"/>
    <w:rsid w:val="00B73B07"/>
    <w:rsid w:val="00B744F0"/>
    <w:rsid w:val="00B76191"/>
    <w:rsid w:val="00B77C4D"/>
    <w:rsid w:val="00B77D60"/>
    <w:rsid w:val="00B81F03"/>
    <w:rsid w:val="00B821CB"/>
    <w:rsid w:val="00B83ED6"/>
    <w:rsid w:val="00B86EFA"/>
    <w:rsid w:val="00B917CA"/>
    <w:rsid w:val="00B94485"/>
    <w:rsid w:val="00B950FC"/>
    <w:rsid w:val="00BA5CF7"/>
    <w:rsid w:val="00BA6D0E"/>
    <w:rsid w:val="00BA79B5"/>
    <w:rsid w:val="00BB2307"/>
    <w:rsid w:val="00BB77E6"/>
    <w:rsid w:val="00BC0917"/>
    <w:rsid w:val="00BC0F05"/>
    <w:rsid w:val="00BC14AE"/>
    <w:rsid w:val="00BC314E"/>
    <w:rsid w:val="00BC56A2"/>
    <w:rsid w:val="00BC7352"/>
    <w:rsid w:val="00BC73C6"/>
    <w:rsid w:val="00BD3EB7"/>
    <w:rsid w:val="00BD5FAF"/>
    <w:rsid w:val="00BD76F8"/>
    <w:rsid w:val="00BD7968"/>
    <w:rsid w:val="00BE0B9F"/>
    <w:rsid w:val="00BE0D14"/>
    <w:rsid w:val="00BE1084"/>
    <w:rsid w:val="00BE19B3"/>
    <w:rsid w:val="00BE22A7"/>
    <w:rsid w:val="00BE46BD"/>
    <w:rsid w:val="00BE54AD"/>
    <w:rsid w:val="00BF08A4"/>
    <w:rsid w:val="00BF3B93"/>
    <w:rsid w:val="00BF49FE"/>
    <w:rsid w:val="00BF4C7E"/>
    <w:rsid w:val="00C01D4F"/>
    <w:rsid w:val="00C021E4"/>
    <w:rsid w:val="00C038A3"/>
    <w:rsid w:val="00C03BDB"/>
    <w:rsid w:val="00C1178F"/>
    <w:rsid w:val="00C123DD"/>
    <w:rsid w:val="00C12511"/>
    <w:rsid w:val="00C12C80"/>
    <w:rsid w:val="00C1416D"/>
    <w:rsid w:val="00C14400"/>
    <w:rsid w:val="00C14E5C"/>
    <w:rsid w:val="00C1539F"/>
    <w:rsid w:val="00C16B18"/>
    <w:rsid w:val="00C2037D"/>
    <w:rsid w:val="00C2121E"/>
    <w:rsid w:val="00C23027"/>
    <w:rsid w:val="00C246DE"/>
    <w:rsid w:val="00C25D8A"/>
    <w:rsid w:val="00C26E9D"/>
    <w:rsid w:val="00C27CF7"/>
    <w:rsid w:val="00C27E85"/>
    <w:rsid w:val="00C340D4"/>
    <w:rsid w:val="00C34C2A"/>
    <w:rsid w:val="00C41722"/>
    <w:rsid w:val="00C4391F"/>
    <w:rsid w:val="00C43BA6"/>
    <w:rsid w:val="00C444A5"/>
    <w:rsid w:val="00C44C65"/>
    <w:rsid w:val="00C47F15"/>
    <w:rsid w:val="00C5181D"/>
    <w:rsid w:val="00C62A49"/>
    <w:rsid w:val="00C62B0B"/>
    <w:rsid w:val="00C62B38"/>
    <w:rsid w:val="00C6799F"/>
    <w:rsid w:val="00C71F09"/>
    <w:rsid w:val="00C81155"/>
    <w:rsid w:val="00C838A5"/>
    <w:rsid w:val="00C84B72"/>
    <w:rsid w:val="00C852CA"/>
    <w:rsid w:val="00C86036"/>
    <w:rsid w:val="00C907F8"/>
    <w:rsid w:val="00C92E9A"/>
    <w:rsid w:val="00C941EA"/>
    <w:rsid w:val="00C950AE"/>
    <w:rsid w:val="00C9529F"/>
    <w:rsid w:val="00C964D5"/>
    <w:rsid w:val="00C96BAA"/>
    <w:rsid w:val="00CA0963"/>
    <w:rsid w:val="00CA1695"/>
    <w:rsid w:val="00CA3373"/>
    <w:rsid w:val="00CA3C0E"/>
    <w:rsid w:val="00CA665E"/>
    <w:rsid w:val="00CB2E4D"/>
    <w:rsid w:val="00CB72C6"/>
    <w:rsid w:val="00CC0F92"/>
    <w:rsid w:val="00CC45F5"/>
    <w:rsid w:val="00CC64E5"/>
    <w:rsid w:val="00CD18B6"/>
    <w:rsid w:val="00CD6B3E"/>
    <w:rsid w:val="00CE34DA"/>
    <w:rsid w:val="00CE414E"/>
    <w:rsid w:val="00CF3D1F"/>
    <w:rsid w:val="00D045F4"/>
    <w:rsid w:val="00D05E27"/>
    <w:rsid w:val="00D065B5"/>
    <w:rsid w:val="00D0778F"/>
    <w:rsid w:val="00D11455"/>
    <w:rsid w:val="00D12A6F"/>
    <w:rsid w:val="00D139EA"/>
    <w:rsid w:val="00D14315"/>
    <w:rsid w:val="00D1480B"/>
    <w:rsid w:val="00D15955"/>
    <w:rsid w:val="00D15B65"/>
    <w:rsid w:val="00D16B32"/>
    <w:rsid w:val="00D16FB3"/>
    <w:rsid w:val="00D17DD1"/>
    <w:rsid w:val="00D17E7E"/>
    <w:rsid w:val="00D209AA"/>
    <w:rsid w:val="00D20E92"/>
    <w:rsid w:val="00D210E9"/>
    <w:rsid w:val="00D21A70"/>
    <w:rsid w:val="00D22413"/>
    <w:rsid w:val="00D22EAB"/>
    <w:rsid w:val="00D234CB"/>
    <w:rsid w:val="00D24336"/>
    <w:rsid w:val="00D24732"/>
    <w:rsid w:val="00D26A21"/>
    <w:rsid w:val="00D27C32"/>
    <w:rsid w:val="00D325AC"/>
    <w:rsid w:val="00D408E5"/>
    <w:rsid w:val="00D4504D"/>
    <w:rsid w:val="00D476E3"/>
    <w:rsid w:val="00D47A2A"/>
    <w:rsid w:val="00D54853"/>
    <w:rsid w:val="00D55DE3"/>
    <w:rsid w:val="00D56E0C"/>
    <w:rsid w:val="00D60AD0"/>
    <w:rsid w:val="00D66554"/>
    <w:rsid w:val="00D67EE7"/>
    <w:rsid w:val="00D71028"/>
    <w:rsid w:val="00D71880"/>
    <w:rsid w:val="00D7346E"/>
    <w:rsid w:val="00D739CF"/>
    <w:rsid w:val="00D73C13"/>
    <w:rsid w:val="00D74C8C"/>
    <w:rsid w:val="00D766F2"/>
    <w:rsid w:val="00D82873"/>
    <w:rsid w:val="00D8360D"/>
    <w:rsid w:val="00D8473B"/>
    <w:rsid w:val="00D866C5"/>
    <w:rsid w:val="00D87088"/>
    <w:rsid w:val="00D90992"/>
    <w:rsid w:val="00D92385"/>
    <w:rsid w:val="00D936D5"/>
    <w:rsid w:val="00D94C43"/>
    <w:rsid w:val="00D95054"/>
    <w:rsid w:val="00D97B2F"/>
    <w:rsid w:val="00DA16FA"/>
    <w:rsid w:val="00DA3D82"/>
    <w:rsid w:val="00DA6AAE"/>
    <w:rsid w:val="00DA6C8C"/>
    <w:rsid w:val="00DA7D66"/>
    <w:rsid w:val="00DB555D"/>
    <w:rsid w:val="00DC1018"/>
    <w:rsid w:val="00DD0517"/>
    <w:rsid w:val="00DD102A"/>
    <w:rsid w:val="00DD3A6D"/>
    <w:rsid w:val="00DD3EC2"/>
    <w:rsid w:val="00DE124B"/>
    <w:rsid w:val="00DE1520"/>
    <w:rsid w:val="00DE552E"/>
    <w:rsid w:val="00DE5982"/>
    <w:rsid w:val="00DE7582"/>
    <w:rsid w:val="00DF1352"/>
    <w:rsid w:val="00DF230E"/>
    <w:rsid w:val="00DF2DB7"/>
    <w:rsid w:val="00DF326E"/>
    <w:rsid w:val="00DF4583"/>
    <w:rsid w:val="00DF7AC9"/>
    <w:rsid w:val="00DF7C1C"/>
    <w:rsid w:val="00E05D1A"/>
    <w:rsid w:val="00E06732"/>
    <w:rsid w:val="00E06E4B"/>
    <w:rsid w:val="00E07B80"/>
    <w:rsid w:val="00E15B25"/>
    <w:rsid w:val="00E2017A"/>
    <w:rsid w:val="00E21256"/>
    <w:rsid w:val="00E21FEB"/>
    <w:rsid w:val="00E227F1"/>
    <w:rsid w:val="00E2318A"/>
    <w:rsid w:val="00E246A0"/>
    <w:rsid w:val="00E24988"/>
    <w:rsid w:val="00E307DD"/>
    <w:rsid w:val="00E3228A"/>
    <w:rsid w:val="00E32A39"/>
    <w:rsid w:val="00E331A8"/>
    <w:rsid w:val="00E33838"/>
    <w:rsid w:val="00E362D1"/>
    <w:rsid w:val="00E4120E"/>
    <w:rsid w:val="00E42709"/>
    <w:rsid w:val="00E43D61"/>
    <w:rsid w:val="00E454DD"/>
    <w:rsid w:val="00E4602C"/>
    <w:rsid w:val="00E4632F"/>
    <w:rsid w:val="00E46E63"/>
    <w:rsid w:val="00E51550"/>
    <w:rsid w:val="00E51DB9"/>
    <w:rsid w:val="00E52ED6"/>
    <w:rsid w:val="00E54628"/>
    <w:rsid w:val="00E55008"/>
    <w:rsid w:val="00E55487"/>
    <w:rsid w:val="00E567C4"/>
    <w:rsid w:val="00E5787B"/>
    <w:rsid w:val="00E5787D"/>
    <w:rsid w:val="00E60813"/>
    <w:rsid w:val="00E60B54"/>
    <w:rsid w:val="00E612C6"/>
    <w:rsid w:val="00E61F27"/>
    <w:rsid w:val="00E6289A"/>
    <w:rsid w:val="00E67278"/>
    <w:rsid w:val="00E6738F"/>
    <w:rsid w:val="00E677AB"/>
    <w:rsid w:val="00E701BD"/>
    <w:rsid w:val="00E7200E"/>
    <w:rsid w:val="00E73BC0"/>
    <w:rsid w:val="00E76DD0"/>
    <w:rsid w:val="00E7715F"/>
    <w:rsid w:val="00E773B6"/>
    <w:rsid w:val="00E80BB0"/>
    <w:rsid w:val="00E816B4"/>
    <w:rsid w:val="00E82278"/>
    <w:rsid w:val="00E82FA7"/>
    <w:rsid w:val="00E830CD"/>
    <w:rsid w:val="00E843A6"/>
    <w:rsid w:val="00E84B22"/>
    <w:rsid w:val="00E8532B"/>
    <w:rsid w:val="00E86CE6"/>
    <w:rsid w:val="00E86F16"/>
    <w:rsid w:val="00E87601"/>
    <w:rsid w:val="00E90954"/>
    <w:rsid w:val="00E90F01"/>
    <w:rsid w:val="00E93ABF"/>
    <w:rsid w:val="00E94915"/>
    <w:rsid w:val="00E95086"/>
    <w:rsid w:val="00EA0CD1"/>
    <w:rsid w:val="00EA2AFE"/>
    <w:rsid w:val="00EA3CC7"/>
    <w:rsid w:val="00EA5401"/>
    <w:rsid w:val="00EA594A"/>
    <w:rsid w:val="00EB158F"/>
    <w:rsid w:val="00EB1656"/>
    <w:rsid w:val="00EB34CD"/>
    <w:rsid w:val="00EB3678"/>
    <w:rsid w:val="00EB5D9E"/>
    <w:rsid w:val="00EC05CB"/>
    <w:rsid w:val="00EC064B"/>
    <w:rsid w:val="00EC0F01"/>
    <w:rsid w:val="00EC290C"/>
    <w:rsid w:val="00EC4BA3"/>
    <w:rsid w:val="00EC6FB8"/>
    <w:rsid w:val="00EC74B7"/>
    <w:rsid w:val="00EC7D3C"/>
    <w:rsid w:val="00ED01A6"/>
    <w:rsid w:val="00ED052A"/>
    <w:rsid w:val="00ED09D6"/>
    <w:rsid w:val="00ED69EA"/>
    <w:rsid w:val="00EE0E4C"/>
    <w:rsid w:val="00EE1677"/>
    <w:rsid w:val="00EE1AE7"/>
    <w:rsid w:val="00EE1E0A"/>
    <w:rsid w:val="00EE30AF"/>
    <w:rsid w:val="00EE53D0"/>
    <w:rsid w:val="00EF45C1"/>
    <w:rsid w:val="00EF5642"/>
    <w:rsid w:val="00EF7FE9"/>
    <w:rsid w:val="00F00131"/>
    <w:rsid w:val="00F00142"/>
    <w:rsid w:val="00F005AE"/>
    <w:rsid w:val="00F01D4A"/>
    <w:rsid w:val="00F023F9"/>
    <w:rsid w:val="00F0307D"/>
    <w:rsid w:val="00F0772E"/>
    <w:rsid w:val="00F10CF3"/>
    <w:rsid w:val="00F10FF5"/>
    <w:rsid w:val="00F115A6"/>
    <w:rsid w:val="00F12BA1"/>
    <w:rsid w:val="00F12F76"/>
    <w:rsid w:val="00F24C2F"/>
    <w:rsid w:val="00F2601C"/>
    <w:rsid w:val="00F26BFB"/>
    <w:rsid w:val="00F27460"/>
    <w:rsid w:val="00F30395"/>
    <w:rsid w:val="00F326BA"/>
    <w:rsid w:val="00F34AA7"/>
    <w:rsid w:val="00F4157E"/>
    <w:rsid w:val="00F4163F"/>
    <w:rsid w:val="00F4177F"/>
    <w:rsid w:val="00F4357F"/>
    <w:rsid w:val="00F43A97"/>
    <w:rsid w:val="00F45962"/>
    <w:rsid w:val="00F45C84"/>
    <w:rsid w:val="00F466C4"/>
    <w:rsid w:val="00F46E13"/>
    <w:rsid w:val="00F479D5"/>
    <w:rsid w:val="00F51856"/>
    <w:rsid w:val="00F53CAF"/>
    <w:rsid w:val="00F54EBC"/>
    <w:rsid w:val="00F63E8F"/>
    <w:rsid w:val="00F669E7"/>
    <w:rsid w:val="00F701F1"/>
    <w:rsid w:val="00F725F2"/>
    <w:rsid w:val="00F72AB6"/>
    <w:rsid w:val="00F747A1"/>
    <w:rsid w:val="00F75613"/>
    <w:rsid w:val="00F767DF"/>
    <w:rsid w:val="00F777BE"/>
    <w:rsid w:val="00F83E2A"/>
    <w:rsid w:val="00F85564"/>
    <w:rsid w:val="00FA225E"/>
    <w:rsid w:val="00FA229C"/>
    <w:rsid w:val="00FA31F3"/>
    <w:rsid w:val="00FA61E0"/>
    <w:rsid w:val="00FB1352"/>
    <w:rsid w:val="00FB28DB"/>
    <w:rsid w:val="00FB454F"/>
    <w:rsid w:val="00FB5B11"/>
    <w:rsid w:val="00FB7393"/>
    <w:rsid w:val="00FC03FF"/>
    <w:rsid w:val="00FC23D8"/>
    <w:rsid w:val="00FC5423"/>
    <w:rsid w:val="00FC7B15"/>
    <w:rsid w:val="00FD717C"/>
    <w:rsid w:val="00FE23E5"/>
    <w:rsid w:val="00FF039A"/>
    <w:rsid w:val="00FF201F"/>
    <w:rsid w:val="00FF245E"/>
    <w:rsid w:val="00FF3ECB"/>
    <w:rsid w:val="00FF410F"/>
    <w:rsid w:val="00FF563C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C852CA"/>
  </w:style>
  <w:style w:type="paragraph" w:styleId="1">
    <w:name w:val="heading 1"/>
    <w:basedOn w:val="a"/>
    <w:next w:val="a"/>
    <w:link w:val="10"/>
    <w:qFormat/>
    <w:rsid w:val="00C852CA"/>
    <w:pPr>
      <w:keepNext/>
      <w:widowControl w:val="0"/>
      <w:autoSpaceDE w:val="0"/>
      <w:autoSpaceDN w:val="0"/>
      <w:adjustRightInd w:val="0"/>
      <w:spacing w:before="240" w:after="60" w:line="360" w:lineRule="auto"/>
      <w:ind w:left="2680" w:right="200" w:firstLine="42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0"/>
    <w:qFormat/>
    <w:rsid w:val="00C852CA"/>
    <w:pPr>
      <w:keepLines/>
      <w:widowControl/>
      <w:tabs>
        <w:tab w:val="left" w:pos="1361"/>
      </w:tabs>
      <w:autoSpaceDE/>
      <w:autoSpaceDN/>
      <w:adjustRightInd/>
      <w:spacing w:before="360" w:after="240" w:line="240" w:lineRule="auto"/>
      <w:ind w:left="0" w:right="0" w:firstLine="0"/>
      <w:jc w:val="left"/>
      <w:outlineLvl w:val="1"/>
    </w:pPr>
    <w:rPr>
      <w:rFonts w:ascii="Times New Roman" w:hAnsi="Times New Roman"/>
      <w:bCs w:val="0"/>
      <w:i/>
      <w:iCs/>
      <w:sz w:val="28"/>
      <w:szCs w:val="28"/>
    </w:rPr>
  </w:style>
  <w:style w:type="paragraph" w:styleId="3">
    <w:name w:val="heading 3"/>
    <w:basedOn w:val="2"/>
    <w:next w:val="a0"/>
    <w:qFormat/>
    <w:rsid w:val="00C852CA"/>
    <w:pPr>
      <w:tabs>
        <w:tab w:val="clear" w:pos="1361"/>
      </w:tabs>
      <w:spacing w:before="240" w:after="120"/>
      <w:outlineLvl w:val="2"/>
    </w:pPr>
    <w:rPr>
      <w:bCs/>
      <w:i w:val="0"/>
      <w:sz w:val="26"/>
      <w:szCs w:val="26"/>
    </w:rPr>
  </w:style>
  <w:style w:type="paragraph" w:styleId="4">
    <w:name w:val="heading 4"/>
    <w:basedOn w:val="3"/>
    <w:next w:val="a0"/>
    <w:qFormat/>
    <w:rsid w:val="00C852CA"/>
    <w:pPr>
      <w:tabs>
        <w:tab w:val="left" w:pos="1758"/>
      </w:tabs>
      <w:spacing w:before="200"/>
      <w:outlineLvl w:val="3"/>
    </w:pPr>
    <w:rPr>
      <w:i/>
      <w:iCs w:val="0"/>
      <w:szCs w:val="28"/>
    </w:rPr>
  </w:style>
  <w:style w:type="paragraph" w:styleId="5">
    <w:name w:val="heading 5"/>
    <w:basedOn w:val="4"/>
    <w:next w:val="a0"/>
    <w:qFormat/>
    <w:rsid w:val="00C852CA"/>
    <w:pPr>
      <w:tabs>
        <w:tab w:val="clear" w:pos="1758"/>
        <w:tab w:val="left" w:pos="1247"/>
      </w:tabs>
      <w:spacing w:before="240"/>
      <w:outlineLvl w:val="4"/>
    </w:pPr>
    <w:rPr>
      <w:i w:val="0"/>
      <w:iCs/>
      <w:szCs w:val="26"/>
    </w:rPr>
  </w:style>
  <w:style w:type="paragraph" w:styleId="6">
    <w:name w:val="heading 6"/>
    <w:basedOn w:val="a"/>
    <w:next w:val="a"/>
    <w:qFormat/>
    <w:rsid w:val="00C852CA"/>
    <w:pPr>
      <w:spacing w:before="240" w:after="60"/>
      <w:jc w:val="both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C852CA"/>
    <w:pPr>
      <w:spacing w:before="240" w:after="60"/>
      <w:jc w:val="both"/>
      <w:outlineLvl w:val="6"/>
    </w:pPr>
  </w:style>
  <w:style w:type="paragraph" w:styleId="8">
    <w:name w:val="heading 8"/>
    <w:basedOn w:val="a"/>
    <w:next w:val="a"/>
    <w:qFormat/>
    <w:rsid w:val="00C852CA"/>
    <w:pPr>
      <w:spacing w:before="240" w:after="60"/>
      <w:jc w:val="both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852CA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rsid w:val="00C852CA"/>
    <w:pPr>
      <w:spacing w:after="120"/>
      <w:ind w:firstLine="709"/>
      <w:jc w:val="both"/>
    </w:pPr>
    <w:rPr>
      <w:sz w:val="26"/>
    </w:rPr>
  </w:style>
  <w:style w:type="paragraph" w:customStyle="1" w:styleId="11">
    <w:name w:val="Знак1 Знак Знак Знак"/>
    <w:basedOn w:val="a"/>
    <w:rsid w:val="00C1178F"/>
    <w:rPr>
      <w:rFonts w:ascii="Verdana" w:hAnsi="Verdana" w:cs="Verdana"/>
      <w:lang w:val="en-US" w:eastAsia="en-US"/>
    </w:rPr>
  </w:style>
  <w:style w:type="paragraph" w:styleId="a4">
    <w:name w:val="header"/>
    <w:aliases w:val="??????? ??????????"/>
    <w:basedOn w:val="a"/>
    <w:link w:val="a5"/>
    <w:uiPriority w:val="99"/>
    <w:rsid w:val="00C852CA"/>
    <w:pPr>
      <w:tabs>
        <w:tab w:val="center" w:pos="4677"/>
        <w:tab w:val="right" w:pos="9355"/>
      </w:tabs>
    </w:pPr>
  </w:style>
  <w:style w:type="paragraph" w:styleId="a6">
    <w:name w:val="footer"/>
    <w:aliases w:val="ЛЕН2_НИР, Знак Знак Знак,Знак Знак Знак"/>
    <w:basedOn w:val="a"/>
    <w:link w:val="a7"/>
    <w:rsid w:val="00C852CA"/>
    <w:pPr>
      <w:tabs>
        <w:tab w:val="center" w:pos="4677"/>
        <w:tab w:val="right" w:pos="9355"/>
      </w:tabs>
    </w:pPr>
  </w:style>
  <w:style w:type="paragraph" w:customStyle="1" w:styleId="a8">
    <w:name w:val="Чертежный"/>
    <w:rsid w:val="00C852CA"/>
    <w:pPr>
      <w:jc w:val="both"/>
    </w:pPr>
    <w:rPr>
      <w:rFonts w:ascii="ISOCPEUR" w:hAnsi="ISOCPEUR"/>
      <w:i/>
      <w:sz w:val="28"/>
      <w:lang w:val="uk-UA"/>
    </w:rPr>
  </w:style>
  <w:style w:type="paragraph" w:customStyle="1" w:styleId="number">
    <w:name w:val="number"/>
    <w:rsid w:val="00C852CA"/>
    <w:pPr>
      <w:jc w:val="center"/>
    </w:pPr>
    <w:rPr>
      <w:rFonts w:ascii="Arial" w:hAnsi="Arial"/>
      <w:noProof/>
      <w:sz w:val="24"/>
      <w:lang w:val="en-US" w:eastAsia="en-US"/>
    </w:rPr>
  </w:style>
  <w:style w:type="character" w:styleId="a9">
    <w:name w:val="page number"/>
    <w:basedOn w:val="a1"/>
    <w:rsid w:val="00C852CA"/>
  </w:style>
  <w:style w:type="paragraph" w:styleId="aa">
    <w:name w:val="Balloon Text"/>
    <w:basedOn w:val="a"/>
    <w:semiHidden/>
    <w:rsid w:val="00C852CA"/>
    <w:rPr>
      <w:rFonts w:ascii="Tahoma" w:hAnsi="Tahoma" w:cs="Tahoma"/>
      <w:sz w:val="16"/>
      <w:szCs w:val="16"/>
    </w:rPr>
  </w:style>
  <w:style w:type="paragraph" w:customStyle="1" w:styleId="ab">
    <w:name w:val="Заголовок"/>
    <w:basedOn w:val="a0"/>
    <w:next w:val="a0"/>
    <w:rsid w:val="00C852CA"/>
    <w:pPr>
      <w:keepNext/>
      <w:keepLines/>
      <w:spacing w:before="360" w:after="360"/>
      <w:jc w:val="center"/>
    </w:pPr>
    <w:rPr>
      <w:b/>
      <w:caps/>
      <w:sz w:val="30"/>
    </w:rPr>
  </w:style>
  <w:style w:type="paragraph" w:styleId="ac">
    <w:name w:val="List Bullet"/>
    <w:basedOn w:val="a"/>
    <w:rsid w:val="00C852CA"/>
    <w:pPr>
      <w:tabs>
        <w:tab w:val="num" w:pos="360"/>
      </w:tabs>
      <w:ind w:left="357" w:hanging="357"/>
      <w:jc w:val="both"/>
    </w:pPr>
    <w:rPr>
      <w:sz w:val="26"/>
    </w:rPr>
  </w:style>
  <w:style w:type="paragraph" w:styleId="20">
    <w:name w:val="List Bullet 2"/>
    <w:basedOn w:val="ac"/>
    <w:rsid w:val="00C852CA"/>
    <w:pPr>
      <w:tabs>
        <w:tab w:val="clear" w:pos="360"/>
        <w:tab w:val="left" w:pos="714"/>
        <w:tab w:val="num" w:pos="926"/>
      </w:tabs>
      <w:ind w:left="714" w:hanging="360"/>
    </w:pPr>
  </w:style>
  <w:style w:type="paragraph" w:styleId="30">
    <w:name w:val="List Bullet 3"/>
    <w:basedOn w:val="21"/>
    <w:rsid w:val="00C852CA"/>
    <w:pPr>
      <w:tabs>
        <w:tab w:val="clear" w:pos="360"/>
        <w:tab w:val="left" w:pos="1072"/>
      </w:tabs>
      <w:ind w:left="1071" w:hanging="357"/>
    </w:pPr>
  </w:style>
  <w:style w:type="paragraph" w:styleId="21">
    <w:name w:val="List Number 2"/>
    <w:basedOn w:val="ad"/>
    <w:rsid w:val="00C852CA"/>
    <w:pPr>
      <w:tabs>
        <w:tab w:val="clear" w:pos="454"/>
        <w:tab w:val="num" w:pos="360"/>
        <w:tab w:val="left" w:pos="907"/>
      </w:tabs>
      <w:ind w:left="908"/>
    </w:pPr>
  </w:style>
  <w:style w:type="paragraph" w:styleId="ad">
    <w:name w:val="List Number"/>
    <w:basedOn w:val="a"/>
    <w:rsid w:val="00C852CA"/>
    <w:pPr>
      <w:tabs>
        <w:tab w:val="left" w:pos="454"/>
      </w:tabs>
      <w:ind w:left="454" w:hanging="454"/>
    </w:pPr>
    <w:rPr>
      <w:sz w:val="26"/>
    </w:rPr>
  </w:style>
  <w:style w:type="paragraph" w:styleId="40">
    <w:name w:val="List Bullet 4"/>
    <w:basedOn w:val="30"/>
    <w:rsid w:val="00C852CA"/>
    <w:pPr>
      <w:tabs>
        <w:tab w:val="left" w:pos="1429"/>
        <w:tab w:val="num" w:pos="1492"/>
      </w:tabs>
      <w:ind w:left="1429" w:hanging="360"/>
    </w:pPr>
  </w:style>
  <w:style w:type="paragraph" w:styleId="50">
    <w:name w:val="List Bullet 5"/>
    <w:basedOn w:val="41"/>
    <w:rsid w:val="00C852CA"/>
    <w:pPr>
      <w:tabs>
        <w:tab w:val="clear" w:pos="926"/>
        <w:tab w:val="left" w:pos="1786"/>
      </w:tabs>
      <w:ind w:left="1786" w:hanging="357"/>
    </w:pPr>
  </w:style>
  <w:style w:type="paragraph" w:styleId="41">
    <w:name w:val="List Number 4"/>
    <w:basedOn w:val="31"/>
    <w:rsid w:val="00C852CA"/>
    <w:pPr>
      <w:tabs>
        <w:tab w:val="clear" w:pos="1134"/>
        <w:tab w:val="num" w:pos="926"/>
      </w:tabs>
      <w:ind w:left="1815"/>
    </w:pPr>
  </w:style>
  <w:style w:type="paragraph" w:styleId="31">
    <w:name w:val="List Number 3"/>
    <w:basedOn w:val="21"/>
    <w:rsid w:val="00C852CA"/>
    <w:pPr>
      <w:tabs>
        <w:tab w:val="clear" w:pos="360"/>
        <w:tab w:val="clear" w:pos="907"/>
        <w:tab w:val="num" w:pos="1134"/>
        <w:tab w:val="left" w:pos="1361"/>
      </w:tabs>
      <w:ind w:left="1361"/>
    </w:pPr>
  </w:style>
  <w:style w:type="paragraph" w:customStyle="1" w:styleId="ae">
    <w:name w:val="Список бюл."/>
    <w:basedOn w:val="ac"/>
    <w:rsid w:val="00C852CA"/>
  </w:style>
  <w:style w:type="paragraph" w:customStyle="1" w:styleId="22">
    <w:name w:val="Список бюл.2"/>
    <w:basedOn w:val="20"/>
    <w:rsid w:val="00C852CA"/>
  </w:style>
  <w:style w:type="paragraph" w:customStyle="1" w:styleId="32">
    <w:name w:val="Список бюл.3"/>
    <w:basedOn w:val="30"/>
    <w:rsid w:val="00C852CA"/>
  </w:style>
  <w:style w:type="paragraph" w:customStyle="1" w:styleId="42">
    <w:name w:val="Список бюл.4"/>
    <w:basedOn w:val="40"/>
    <w:rsid w:val="00C852CA"/>
  </w:style>
  <w:style w:type="paragraph" w:customStyle="1" w:styleId="51">
    <w:name w:val="Список бюл.5"/>
    <w:basedOn w:val="50"/>
    <w:rsid w:val="00C852CA"/>
  </w:style>
  <w:style w:type="paragraph" w:customStyle="1" w:styleId="af">
    <w:name w:val="Список нум."/>
    <w:basedOn w:val="ad"/>
    <w:rsid w:val="00C852CA"/>
  </w:style>
  <w:style w:type="paragraph" w:styleId="52">
    <w:name w:val="List Number 5"/>
    <w:basedOn w:val="41"/>
    <w:rsid w:val="00C852CA"/>
    <w:pPr>
      <w:tabs>
        <w:tab w:val="clear" w:pos="926"/>
        <w:tab w:val="clear" w:pos="1361"/>
        <w:tab w:val="left" w:pos="2268"/>
      </w:tabs>
      <w:ind w:left="2268"/>
    </w:pPr>
  </w:style>
  <w:style w:type="paragraph" w:customStyle="1" w:styleId="23">
    <w:name w:val="Список нум.2"/>
    <w:basedOn w:val="21"/>
    <w:rsid w:val="00C852CA"/>
  </w:style>
  <w:style w:type="paragraph" w:customStyle="1" w:styleId="33">
    <w:name w:val="Список нум.3"/>
    <w:basedOn w:val="31"/>
    <w:rsid w:val="00C852CA"/>
  </w:style>
  <w:style w:type="paragraph" w:customStyle="1" w:styleId="43">
    <w:name w:val="Список нум.4"/>
    <w:basedOn w:val="41"/>
    <w:rsid w:val="00C852CA"/>
  </w:style>
  <w:style w:type="paragraph" w:customStyle="1" w:styleId="53">
    <w:name w:val="Список нум.5"/>
    <w:basedOn w:val="52"/>
    <w:rsid w:val="00C852CA"/>
  </w:style>
  <w:style w:type="paragraph" w:customStyle="1" w:styleId="af0">
    <w:name w:val="Основной текст таблицы"/>
    <w:basedOn w:val="a0"/>
    <w:rsid w:val="00C852CA"/>
    <w:pPr>
      <w:spacing w:before="40" w:after="40"/>
      <w:ind w:firstLine="0"/>
      <w:jc w:val="center"/>
    </w:pPr>
    <w:rPr>
      <w:sz w:val="24"/>
    </w:rPr>
  </w:style>
  <w:style w:type="paragraph" w:customStyle="1" w:styleId="af1">
    <w:name w:val="Номер таблицы"/>
    <w:basedOn w:val="a0"/>
    <w:next w:val="af0"/>
    <w:rsid w:val="00C852CA"/>
    <w:pPr>
      <w:keepNext/>
      <w:keepLines/>
      <w:tabs>
        <w:tab w:val="left" w:pos="1843"/>
      </w:tabs>
      <w:spacing w:before="120"/>
      <w:ind w:left="1843" w:hanging="1843"/>
      <w:jc w:val="left"/>
    </w:pPr>
    <w:rPr>
      <w:b/>
    </w:rPr>
  </w:style>
  <w:style w:type="paragraph" w:customStyle="1" w:styleId="af2">
    <w:name w:val="Заголовок таблицы"/>
    <w:basedOn w:val="af1"/>
    <w:next w:val="af0"/>
    <w:rsid w:val="00C852CA"/>
  </w:style>
  <w:style w:type="paragraph" w:styleId="af3">
    <w:name w:val="Title"/>
    <w:basedOn w:val="a"/>
    <w:qFormat/>
    <w:rsid w:val="00C852CA"/>
    <w:pPr>
      <w:jc w:val="center"/>
    </w:pPr>
    <w:rPr>
      <w:b/>
      <w:bCs/>
      <w:sz w:val="28"/>
    </w:rPr>
  </w:style>
  <w:style w:type="paragraph" w:styleId="af4">
    <w:name w:val="Body Text Indent"/>
    <w:basedOn w:val="a"/>
    <w:link w:val="af5"/>
    <w:uiPriority w:val="99"/>
    <w:rsid w:val="00C852CA"/>
    <w:pPr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link w:val="af4"/>
    <w:uiPriority w:val="99"/>
    <w:rsid w:val="00985233"/>
    <w:rPr>
      <w:sz w:val="28"/>
      <w:lang w:val="ru-RU" w:eastAsia="ru-RU" w:bidi="ar-SA"/>
    </w:rPr>
  </w:style>
  <w:style w:type="paragraph" w:styleId="34">
    <w:name w:val="Body Text Indent 3"/>
    <w:basedOn w:val="a"/>
    <w:rsid w:val="00C852CA"/>
    <w:pPr>
      <w:ind w:left="540" w:firstLine="540"/>
      <w:jc w:val="both"/>
    </w:pPr>
    <w:rPr>
      <w:sz w:val="28"/>
    </w:rPr>
  </w:style>
  <w:style w:type="paragraph" w:styleId="af6">
    <w:name w:val="Block Text"/>
    <w:basedOn w:val="a"/>
    <w:rsid w:val="00C852CA"/>
    <w:pPr>
      <w:ind w:left="180" w:right="228" w:firstLine="720"/>
      <w:jc w:val="both"/>
    </w:pPr>
  </w:style>
  <w:style w:type="table" w:styleId="af7">
    <w:name w:val="Table Grid"/>
    <w:basedOn w:val="a2"/>
    <w:uiPriority w:val="59"/>
    <w:rsid w:val="00C8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заголовок 2"/>
    <w:basedOn w:val="a"/>
    <w:next w:val="a"/>
    <w:rsid w:val="00C852CA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80">
    <w:name w:val="Стиль8"/>
    <w:basedOn w:val="a"/>
    <w:rsid w:val="00C852CA"/>
    <w:pPr>
      <w:spacing w:line="360" w:lineRule="auto"/>
      <w:ind w:left="284" w:firstLine="709"/>
      <w:jc w:val="both"/>
    </w:pPr>
    <w:rPr>
      <w:color w:val="000000"/>
      <w:sz w:val="24"/>
      <w:szCs w:val="24"/>
      <w:lang w:eastAsia="en-US"/>
    </w:rPr>
  </w:style>
  <w:style w:type="paragraph" w:customStyle="1" w:styleId="110">
    <w:name w:val="Заголовок 11"/>
    <w:basedOn w:val="a"/>
    <w:next w:val="a"/>
    <w:rsid w:val="00C852CA"/>
    <w:pPr>
      <w:keepNext/>
      <w:outlineLvl w:val="0"/>
    </w:pPr>
    <w:rPr>
      <w:sz w:val="28"/>
      <w:szCs w:val="24"/>
    </w:rPr>
  </w:style>
  <w:style w:type="character" w:styleId="af8">
    <w:name w:val="Hyperlink"/>
    <w:uiPriority w:val="99"/>
    <w:rsid w:val="00C852CA"/>
    <w:rPr>
      <w:color w:val="0000FF"/>
      <w:u w:val="single"/>
    </w:rPr>
  </w:style>
  <w:style w:type="paragraph" w:customStyle="1" w:styleId="af9">
    <w:name w:val="Краткий обратный адрес"/>
    <w:basedOn w:val="a"/>
    <w:rsid w:val="00C852CA"/>
  </w:style>
  <w:style w:type="character" w:styleId="afa">
    <w:name w:val="Strong"/>
    <w:qFormat/>
    <w:rsid w:val="00C852CA"/>
    <w:rPr>
      <w:b/>
      <w:bCs/>
    </w:rPr>
  </w:style>
  <w:style w:type="paragraph" w:styleId="12">
    <w:name w:val="toc 1"/>
    <w:basedOn w:val="a"/>
    <w:next w:val="a"/>
    <w:autoRedefine/>
    <w:uiPriority w:val="39"/>
    <w:rsid w:val="00C852CA"/>
    <w:pPr>
      <w:tabs>
        <w:tab w:val="right" w:leader="dot" w:pos="10260"/>
      </w:tabs>
      <w:spacing w:before="120" w:after="120" w:line="360" w:lineRule="auto"/>
      <w:ind w:left="720" w:right="228" w:hanging="360"/>
    </w:pPr>
    <w:rPr>
      <w:bCs/>
      <w:noProof/>
      <w:sz w:val="24"/>
      <w:szCs w:val="24"/>
    </w:rPr>
  </w:style>
  <w:style w:type="paragraph" w:styleId="25">
    <w:name w:val="toc 2"/>
    <w:basedOn w:val="a"/>
    <w:next w:val="a"/>
    <w:autoRedefine/>
    <w:uiPriority w:val="39"/>
    <w:rsid w:val="00C852CA"/>
    <w:pPr>
      <w:tabs>
        <w:tab w:val="right" w:leader="dot" w:pos="10260"/>
      </w:tabs>
      <w:ind w:left="360"/>
    </w:pPr>
    <w:rPr>
      <w:smallCaps/>
    </w:rPr>
  </w:style>
  <w:style w:type="paragraph" w:styleId="35">
    <w:name w:val="toc 3"/>
    <w:basedOn w:val="a"/>
    <w:next w:val="a"/>
    <w:autoRedefine/>
    <w:semiHidden/>
    <w:rsid w:val="00C852CA"/>
    <w:pPr>
      <w:tabs>
        <w:tab w:val="right" w:leader="dot" w:pos="10260"/>
      </w:tabs>
      <w:spacing w:line="360" w:lineRule="auto"/>
      <w:ind w:left="400" w:right="228" w:firstLine="140"/>
    </w:pPr>
    <w:rPr>
      <w:iCs/>
      <w:noProof/>
      <w:sz w:val="24"/>
      <w:szCs w:val="24"/>
    </w:rPr>
  </w:style>
  <w:style w:type="paragraph" w:styleId="44">
    <w:name w:val="toc 4"/>
    <w:basedOn w:val="a"/>
    <w:next w:val="a"/>
    <w:autoRedefine/>
    <w:semiHidden/>
    <w:rsid w:val="00C852CA"/>
    <w:pPr>
      <w:tabs>
        <w:tab w:val="right" w:leader="dot" w:pos="10260"/>
      </w:tabs>
      <w:ind w:left="600"/>
    </w:pPr>
    <w:rPr>
      <w:noProof/>
      <w:sz w:val="24"/>
      <w:szCs w:val="24"/>
    </w:rPr>
  </w:style>
  <w:style w:type="paragraph" w:styleId="afb">
    <w:name w:val="Document Map"/>
    <w:basedOn w:val="a"/>
    <w:semiHidden/>
    <w:rsid w:val="00C852CA"/>
    <w:pPr>
      <w:shd w:val="clear" w:color="auto" w:fill="000080"/>
    </w:pPr>
    <w:rPr>
      <w:rFonts w:ascii="Tahoma" w:hAnsi="Tahoma" w:cs="Tahoma"/>
    </w:rPr>
  </w:style>
  <w:style w:type="paragraph" w:customStyle="1" w:styleId="13">
    <w:name w:val="Абзац списка1"/>
    <w:basedOn w:val="a"/>
    <w:rsid w:val="00DB555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c">
    <w:name w:val="caption"/>
    <w:aliases w:val="Название объекта_рисунок,Рис. №,Рис. №1,Рис. №2,Рис. №11,Рис. №3,Рис. №3 Знак,Вставить №,Табл. №"/>
    <w:basedOn w:val="a"/>
    <w:next w:val="a"/>
    <w:link w:val="afd"/>
    <w:qFormat/>
    <w:rsid w:val="00C1178F"/>
    <w:pPr>
      <w:ind w:left="180" w:right="344" w:firstLine="540"/>
      <w:jc w:val="right"/>
    </w:pPr>
    <w:rPr>
      <w:sz w:val="28"/>
      <w:szCs w:val="28"/>
    </w:rPr>
  </w:style>
  <w:style w:type="paragraph" w:styleId="afe">
    <w:name w:val="List Paragraph"/>
    <w:basedOn w:val="a"/>
    <w:link w:val="aff"/>
    <w:qFormat/>
    <w:rsid w:val="005C728F"/>
    <w:pPr>
      <w:widowControl w:val="0"/>
      <w:autoSpaceDE w:val="0"/>
      <w:autoSpaceDN w:val="0"/>
      <w:adjustRightInd w:val="0"/>
      <w:ind w:left="720"/>
      <w:contextualSpacing/>
    </w:pPr>
    <w:rPr>
      <w:rFonts w:ascii="Cambria" w:hAnsi="Cambria"/>
      <w:sz w:val="24"/>
      <w:szCs w:val="24"/>
    </w:rPr>
  </w:style>
  <w:style w:type="character" w:customStyle="1" w:styleId="aff">
    <w:name w:val="Абзац списка Знак"/>
    <w:link w:val="afe"/>
    <w:locked/>
    <w:rsid w:val="00673C62"/>
    <w:rPr>
      <w:rFonts w:ascii="Cambria" w:hAnsi="Cambria"/>
      <w:sz w:val="24"/>
      <w:szCs w:val="24"/>
      <w:lang w:val="ru-RU" w:eastAsia="ru-RU" w:bidi="ar-SA"/>
    </w:rPr>
  </w:style>
  <w:style w:type="table" w:customStyle="1" w:styleId="14">
    <w:name w:val="Сетка таблицы1"/>
    <w:basedOn w:val="a2"/>
    <w:next w:val="af7"/>
    <w:rsid w:val="0072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No Spacing"/>
    <w:qFormat/>
    <w:rsid w:val="000243C0"/>
    <w:rPr>
      <w:rFonts w:ascii="Calibri" w:eastAsia="Calibri" w:hAnsi="Calibri"/>
      <w:sz w:val="22"/>
      <w:szCs w:val="22"/>
      <w:lang w:eastAsia="en-US"/>
    </w:rPr>
  </w:style>
  <w:style w:type="paragraph" w:customStyle="1" w:styleId="aff1">
    <w:name w:val="С_отступом"/>
    <w:basedOn w:val="a0"/>
    <w:rsid w:val="00E362D1"/>
    <w:pPr>
      <w:widowControl w:val="0"/>
      <w:spacing w:after="0"/>
      <w:ind w:firstLine="720"/>
    </w:pPr>
    <w:rPr>
      <w:rFonts w:eastAsia="Lucida Sans Unicode" w:cs="Courier New"/>
      <w:sz w:val="24"/>
      <w:szCs w:val="24"/>
      <w:lang w:bidi="ru-RU"/>
    </w:rPr>
  </w:style>
  <w:style w:type="paragraph" w:customStyle="1" w:styleId="aff2">
    <w:name w:val="Содержимое таблицы"/>
    <w:basedOn w:val="a"/>
    <w:rsid w:val="00635C67"/>
    <w:pPr>
      <w:widowControl w:val="0"/>
      <w:suppressLineNumbers/>
      <w:jc w:val="center"/>
    </w:pPr>
    <w:rPr>
      <w:rFonts w:eastAsia="Lucida Sans Unicode" w:cs="Tahoma"/>
      <w:sz w:val="24"/>
      <w:szCs w:val="24"/>
      <w:lang w:bidi="ru-RU"/>
    </w:rPr>
  </w:style>
  <w:style w:type="character" w:customStyle="1" w:styleId="10">
    <w:name w:val="Заголовок 1 Знак"/>
    <w:link w:val="1"/>
    <w:rsid w:val="0021322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ff3">
    <w:name w:val="Plain Text"/>
    <w:basedOn w:val="a"/>
    <w:link w:val="aff4"/>
    <w:rsid w:val="00213225"/>
    <w:rPr>
      <w:rFonts w:ascii="Courier New" w:hAnsi="Courier New" w:cs="Courier New"/>
    </w:rPr>
  </w:style>
  <w:style w:type="character" w:customStyle="1" w:styleId="aff4">
    <w:name w:val="Текст Знак"/>
    <w:link w:val="aff3"/>
    <w:rsid w:val="00213225"/>
    <w:rPr>
      <w:rFonts w:ascii="Courier New" w:hAnsi="Courier New" w:cs="Courier New"/>
      <w:lang w:val="ru-RU" w:eastAsia="ru-RU" w:bidi="ar-SA"/>
    </w:rPr>
  </w:style>
  <w:style w:type="character" w:customStyle="1" w:styleId="a7">
    <w:name w:val="Нижний колонтитул Знак"/>
    <w:aliases w:val="ЛЕН2_НИР Знак, Знак Знак Знак Знак,Знак Знак Знак Знак"/>
    <w:link w:val="a6"/>
    <w:rsid w:val="00C71F09"/>
    <w:rPr>
      <w:lang w:val="ru-RU" w:eastAsia="ru-RU" w:bidi="ar-SA"/>
    </w:rPr>
  </w:style>
  <w:style w:type="paragraph" w:styleId="aff5">
    <w:name w:val="TOC Heading"/>
    <w:basedOn w:val="1"/>
    <w:next w:val="a"/>
    <w:uiPriority w:val="39"/>
    <w:qFormat/>
    <w:rsid w:val="006A1DC9"/>
    <w:pPr>
      <w:keepLines/>
      <w:widowControl/>
      <w:autoSpaceDE/>
      <w:autoSpaceDN/>
      <w:adjustRightInd/>
      <w:spacing w:before="480" w:after="0" w:line="276" w:lineRule="auto"/>
      <w:ind w:left="0" w:right="0"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FORMATTEXT">
    <w:name w:val=".FORMATTEXT"/>
    <w:uiPriority w:val="99"/>
    <w:rsid w:val="007C6E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01">
    <w:name w:val="01_Текст общих данных"/>
    <w:basedOn w:val="a"/>
    <w:rsid w:val="000B4DE7"/>
    <w:pPr>
      <w:widowControl w:val="0"/>
      <w:tabs>
        <w:tab w:val="left" w:pos="1985"/>
      </w:tabs>
      <w:spacing w:line="360" w:lineRule="auto"/>
      <w:ind w:left="284" w:right="284" w:firstLine="709"/>
      <w:jc w:val="both"/>
    </w:pPr>
    <w:rPr>
      <w:rFonts w:ascii="Arial" w:hAnsi="Arial"/>
      <w:sz w:val="24"/>
      <w:lang w:eastAsia="en-US"/>
    </w:rPr>
  </w:style>
  <w:style w:type="paragraph" w:customStyle="1" w:styleId="aff6">
    <w:name w:val="Текст обычный"/>
    <w:basedOn w:val="a"/>
    <w:link w:val="aff7"/>
    <w:qFormat/>
    <w:rsid w:val="00B33E67"/>
    <w:pPr>
      <w:widowControl w:val="0"/>
      <w:spacing w:after="120" w:line="360" w:lineRule="auto"/>
      <w:ind w:left="170" w:firstLine="709"/>
      <w:jc w:val="both"/>
    </w:pPr>
    <w:rPr>
      <w:sz w:val="24"/>
      <w:szCs w:val="26"/>
    </w:rPr>
  </w:style>
  <w:style w:type="character" w:customStyle="1" w:styleId="aff7">
    <w:name w:val="Текст обычный Знак"/>
    <w:link w:val="aff6"/>
    <w:rsid w:val="00B33E67"/>
    <w:rPr>
      <w:sz w:val="24"/>
      <w:szCs w:val="26"/>
    </w:rPr>
  </w:style>
  <w:style w:type="character" w:customStyle="1" w:styleId="afd">
    <w:name w:val="Название объекта Знак"/>
    <w:aliases w:val="Название объекта_рисунок Знак,Рис. № Знак,Рис. №1 Знак,Рис. №2 Знак,Рис. №11 Знак,Рис. №3 Знак1,Рис. №3 Знак Знак,Вставить № Знак,Табл. № Знак"/>
    <w:link w:val="afc"/>
    <w:rsid w:val="00325136"/>
    <w:rPr>
      <w:sz w:val="28"/>
      <w:szCs w:val="28"/>
    </w:rPr>
  </w:style>
  <w:style w:type="character" w:customStyle="1" w:styleId="a5">
    <w:name w:val="Верхний колонтитул Знак"/>
    <w:basedOn w:val="a1"/>
    <w:link w:val="a4"/>
    <w:uiPriority w:val="99"/>
    <w:rsid w:val="00E454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C852CA"/>
  </w:style>
  <w:style w:type="paragraph" w:styleId="1">
    <w:name w:val="heading 1"/>
    <w:basedOn w:val="a"/>
    <w:next w:val="a"/>
    <w:link w:val="10"/>
    <w:qFormat/>
    <w:rsid w:val="00C852CA"/>
    <w:pPr>
      <w:keepNext/>
      <w:widowControl w:val="0"/>
      <w:autoSpaceDE w:val="0"/>
      <w:autoSpaceDN w:val="0"/>
      <w:adjustRightInd w:val="0"/>
      <w:spacing w:before="240" w:after="60" w:line="360" w:lineRule="auto"/>
      <w:ind w:left="2680" w:right="200" w:firstLine="42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1"/>
    <w:next w:val="a0"/>
    <w:qFormat/>
    <w:rsid w:val="00C852CA"/>
    <w:pPr>
      <w:keepLines/>
      <w:widowControl/>
      <w:tabs>
        <w:tab w:val="left" w:pos="1361"/>
      </w:tabs>
      <w:autoSpaceDE/>
      <w:autoSpaceDN/>
      <w:adjustRightInd/>
      <w:spacing w:before="360" w:after="240" w:line="240" w:lineRule="auto"/>
      <w:ind w:left="0" w:right="0" w:firstLine="0"/>
      <w:jc w:val="left"/>
      <w:outlineLvl w:val="1"/>
    </w:pPr>
    <w:rPr>
      <w:rFonts w:ascii="Times New Roman" w:hAnsi="Times New Roman"/>
      <w:bCs w:val="0"/>
      <w:i/>
      <w:iCs/>
      <w:sz w:val="28"/>
      <w:szCs w:val="28"/>
    </w:rPr>
  </w:style>
  <w:style w:type="paragraph" w:styleId="3">
    <w:name w:val="heading 3"/>
    <w:basedOn w:val="2"/>
    <w:next w:val="a0"/>
    <w:qFormat/>
    <w:rsid w:val="00C852CA"/>
    <w:pPr>
      <w:tabs>
        <w:tab w:val="clear" w:pos="1361"/>
      </w:tabs>
      <w:spacing w:before="240" w:after="120"/>
      <w:outlineLvl w:val="2"/>
    </w:pPr>
    <w:rPr>
      <w:bCs/>
      <w:i w:val="0"/>
      <w:sz w:val="26"/>
      <w:szCs w:val="26"/>
    </w:rPr>
  </w:style>
  <w:style w:type="paragraph" w:styleId="4">
    <w:name w:val="heading 4"/>
    <w:basedOn w:val="3"/>
    <w:next w:val="a0"/>
    <w:qFormat/>
    <w:rsid w:val="00C852CA"/>
    <w:pPr>
      <w:tabs>
        <w:tab w:val="left" w:pos="1758"/>
      </w:tabs>
      <w:spacing w:before="200"/>
      <w:outlineLvl w:val="3"/>
    </w:pPr>
    <w:rPr>
      <w:i/>
      <w:iCs w:val="0"/>
      <w:szCs w:val="28"/>
    </w:rPr>
  </w:style>
  <w:style w:type="paragraph" w:styleId="5">
    <w:name w:val="heading 5"/>
    <w:basedOn w:val="4"/>
    <w:next w:val="a0"/>
    <w:qFormat/>
    <w:rsid w:val="00C852CA"/>
    <w:pPr>
      <w:tabs>
        <w:tab w:val="clear" w:pos="1758"/>
        <w:tab w:val="left" w:pos="1247"/>
      </w:tabs>
      <w:spacing w:before="240"/>
      <w:outlineLvl w:val="4"/>
    </w:pPr>
    <w:rPr>
      <w:i w:val="0"/>
      <w:iCs/>
      <w:szCs w:val="26"/>
    </w:rPr>
  </w:style>
  <w:style w:type="paragraph" w:styleId="6">
    <w:name w:val="heading 6"/>
    <w:basedOn w:val="a"/>
    <w:next w:val="a"/>
    <w:qFormat/>
    <w:rsid w:val="00C852CA"/>
    <w:pPr>
      <w:spacing w:before="240" w:after="60"/>
      <w:jc w:val="both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C852CA"/>
    <w:pPr>
      <w:spacing w:before="240" w:after="60"/>
      <w:jc w:val="both"/>
      <w:outlineLvl w:val="6"/>
    </w:pPr>
  </w:style>
  <w:style w:type="paragraph" w:styleId="8">
    <w:name w:val="heading 8"/>
    <w:basedOn w:val="a"/>
    <w:next w:val="a"/>
    <w:qFormat/>
    <w:rsid w:val="00C852CA"/>
    <w:pPr>
      <w:spacing w:before="240" w:after="60"/>
      <w:jc w:val="both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C852CA"/>
    <w:p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rsid w:val="00C852CA"/>
    <w:pPr>
      <w:spacing w:after="120"/>
      <w:ind w:firstLine="709"/>
      <w:jc w:val="both"/>
    </w:pPr>
    <w:rPr>
      <w:sz w:val="26"/>
    </w:rPr>
  </w:style>
  <w:style w:type="paragraph" w:customStyle="1" w:styleId="11">
    <w:name w:val="Знак1 Знак Знак Знак"/>
    <w:basedOn w:val="a"/>
    <w:rsid w:val="00C1178F"/>
    <w:rPr>
      <w:rFonts w:ascii="Verdana" w:hAnsi="Verdana" w:cs="Verdana"/>
      <w:lang w:val="en-US" w:eastAsia="en-US"/>
    </w:rPr>
  </w:style>
  <w:style w:type="paragraph" w:styleId="a4">
    <w:name w:val="header"/>
    <w:aliases w:val="??????? ??????????"/>
    <w:basedOn w:val="a"/>
    <w:link w:val="a5"/>
    <w:uiPriority w:val="99"/>
    <w:rsid w:val="00C852CA"/>
    <w:pPr>
      <w:tabs>
        <w:tab w:val="center" w:pos="4677"/>
        <w:tab w:val="right" w:pos="9355"/>
      </w:tabs>
    </w:pPr>
  </w:style>
  <w:style w:type="paragraph" w:styleId="a6">
    <w:name w:val="footer"/>
    <w:aliases w:val="ЛЕН2_НИР, Знак Знак Знак,Знак Знак Знак"/>
    <w:basedOn w:val="a"/>
    <w:link w:val="a7"/>
    <w:rsid w:val="00C852CA"/>
    <w:pPr>
      <w:tabs>
        <w:tab w:val="center" w:pos="4677"/>
        <w:tab w:val="right" w:pos="9355"/>
      </w:tabs>
    </w:pPr>
  </w:style>
  <w:style w:type="paragraph" w:customStyle="1" w:styleId="a8">
    <w:name w:val="Чертежный"/>
    <w:rsid w:val="00C852CA"/>
    <w:pPr>
      <w:jc w:val="both"/>
    </w:pPr>
    <w:rPr>
      <w:rFonts w:ascii="ISOCPEUR" w:hAnsi="ISOCPEUR"/>
      <w:i/>
      <w:sz w:val="28"/>
      <w:lang w:val="uk-UA"/>
    </w:rPr>
  </w:style>
  <w:style w:type="paragraph" w:customStyle="1" w:styleId="number">
    <w:name w:val="number"/>
    <w:rsid w:val="00C852CA"/>
    <w:pPr>
      <w:jc w:val="center"/>
    </w:pPr>
    <w:rPr>
      <w:rFonts w:ascii="Arial" w:hAnsi="Arial"/>
      <w:noProof/>
      <w:sz w:val="24"/>
      <w:lang w:val="en-US" w:eastAsia="en-US"/>
    </w:rPr>
  </w:style>
  <w:style w:type="character" w:styleId="a9">
    <w:name w:val="page number"/>
    <w:basedOn w:val="a1"/>
    <w:rsid w:val="00C852CA"/>
  </w:style>
  <w:style w:type="paragraph" w:styleId="aa">
    <w:name w:val="Balloon Text"/>
    <w:basedOn w:val="a"/>
    <w:semiHidden/>
    <w:rsid w:val="00C852CA"/>
    <w:rPr>
      <w:rFonts w:ascii="Tahoma" w:hAnsi="Tahoma" w:cs="Tahoma"/>
      <w:sz w:val="16"/>
      <w:szCs w:val="16"/>
    </w:rPr>
  </w:style>
  <w:style w:type="paragraph" w:customStyle="1" w:styleId="ab">
    <w:name w:val="Заголовок"/>
    <w:basedOn w:val="a0"/>
    <w:next w:val="a0"/>
    <w:rsid w:val="00C852CA"/>
    <w:pPr>
      <w:keepNext/>
      <w:keepLines/>
      <w:spacing w:before="360" w:after="360"/>
      <w:jc w:val="center"/>
    </w:pPr>
    <w:rPr>
      <w:b/>
      <w:caps/>
      <w:sz w:val="30"/>
    </w:rPr>
  </w:style>
  <w:style w:type="paragraph" w:styleId="ac">
    <w:name w:val="List Bullet"/>
    <w:basedOn w:val="a"/>
    <w:rsid w:val="00C852CA"/>
    <w:pPr>
      <w:tabs>
        <w:tab w:val="num" w:pos="360"/>
      </w:tabs>
      <w:ind w:left="357" w:hanging="357"/>
      <w:jc w:val="both"/>
    </w:pPr>
    <w:rPr>
      <w:sz w:val="26"/>
    </w:rPr>
  </w:style>
  <w:style w:type="paragraph" w:styleId="20">
    <w:name w:val="List Bullet 2"/>
    <w:basedOn w:val="ac"/>
    <w:rsid w:val="00C852CA"/>
    <w:pPr>
      <w:tabs>
        <w:tab w:val="clear" w:pos="360"/>
        <w:tab w:val="left" w:pos="714"/>
        <w:tab w:val="num" w:pos="926"/>
      </w:tabs>
      <w:ind w:left="714" w:hanging="360"/>
    </w:pPr>
  </w:style>
  <w:style w:type="paragraph" w:styleId="30">
    <w:name w:val="List Bullet 3"/>
    <w:basedOn w:val="21"/>
    <w:rsid w:val="00C852CA"/>
    <w:pPr>
      <w:tabs>
        <w:tab w:val="clear" w:pos="360"/>
        <w:tab w:val="left" w:pos="1072"/>
      </w:tabs>
      <w:ind w:left="1071" w:hanging="357"/>
    </w:pPr>
  </w:style>
  <w:style w:type="paragraph" w:styleId="21">
    <w:name w:val="List Number 2"/>
    <w:basedOn w:val="ad"/>
    <w:rsid w:val="00C852CA"/>
    <w:pPr>
      <w:tabs>
        <w:tab w:val="clear" w:pos="454"/>
        <w:tab w:val="num" w:pos="360"/>
        <w:tab w:val="left" w:pos="907"/>
      </w:tabs>
      <w:ind w:left="908"/>
    </w:pPr>
  </w:style>
  <w:style w:type="paragraph" w:styleId="ad">
    <w:name w:val="List Number"/>
    <w:basedOn w:val="a"/>
    <w:rsid w:val="00C852CA"/>
    <w:pPr>
      <w:tabs>
        <w:tab w:val="left" w:pos="454"/>
      </w:tabs>
      <w:ind w:left="454" w:hanging="454"/>
    </w:pPr>
    <w:rPr>
      <w:sz w:val="26"/>
    </w:rPr>
  </w:style>
  <w:style w:type="paragraph" w:styleId="40">
    <w:name w:val="List Bullet 4"/>
    <w:basedOn w:val="30"/>
    <w:rsid w:val="00C852CA"/>
    <w:pPr>
      <w:tabs>
        <w:tab w:val="left" w:pos="1429"/>
        <w:tab w:val="num" w:pos="1492"/>
      </w:tabs>
      <w:ind w:left="1429" w:hanging="360"/>
    </w:pPr>
  </w:style>
  <w:style w:type="paragraph" w:styleId="50">
    <w:name w:val="List Bullet 5"/>
    <w:basedOn w:val="41"/>
    <w:rsid w:val="00C852CA"/>
    <w:pPr>
      <w:tabs>
        <w:tab w:val="clear" w:pos="926"/>
        <w:tab w:val="left" w:pos="1786"/>
      </w:tabs>
      <w:ind w:left="1786" w:hanging="357"/>
    </w:pPr>
  </w:style>
  <w:style w:type="paragraph" w:styleId="41">
    <w:name w:val="List Number 4"/>
    <w:basedOn w:val="31"/>
    <w:rsid w:val="00C852CA"/>
    <w:pPr>
      <w:tabs>
        <w:tab w:val="clear" w:pos="1134"/>
        <w:tab w:val="num" w:pos="926"/>
      </w:tabs>
      <w:ind w:left="1815"/>
    </w:pPr>
  </w:style>
  <w:style w:type="paragraph" w:styleId="31">
    <w:name w:val="List Number 3"/>
    <w:basedOn w:val="21"/>
    <w:rsid w:val="00C852CA"/>
    <w:pPr>
      <w:tabs>
        <w:tab w:val="clear" w:pos="360"/>
        <w:tab w:val="clear" w:pos="907"/>
        <w:tab w:val="num" w:pos="1134"/>
        <w:tab w:val="left" w:pos="1361"/>
      </w:tabs>
      <w:ind w:left="1361"/>
    </w:pPr>
  </w:style>
  <w:style w:type="paragraph" w:customStyle="1" w:styleId="ae">
    <w:name w:val="Список бюл."/>
    <w:basedOn w:val="ac"/>
    <w:rsid w:val="00C852CA"/>
  </w:style>
  <w:style w:type="paragraph" w:customStyle="1" w:styleId="22">
    <w:name w:val="Список бюл.2"/>
    <w:basedOn w:val="20"/>
    <w:rsid w:val="00C852CA"/>
  </w:style>
  <w:style w:type="paragraph" w:customStyle="1" w:styleId="32">
    <w:name w:val="Список бюл.3"/>
    <w:basedOn w:val="30"/>
    <w:rsid w:val="00C852CA"/>
  </w:style>
  <w:style w:type="paragraph" w:customStyle="1" w:styleId="42">
    <w:name w:val="Список бюл.4"/>
    <w:basedOn w:val="40"/>
    <w:rsid w:val="00C852CA"/>
  </w:style>
  <w:style w:type="paragraph" w:customStyle="1" w:styleId="51">
    <w:name w:val="Список бюл.5"/>
    <w:basedOn w:val="50"/>
    <w:rsid w:val="00C852CA"/>
  </w:style>
  <w:style w:type="paragraph" w:customStyle="1" w:styleId="af">
    <w:name w:val="Список нум."/>
    <w:basedOn w:val="ad"/>
    <w:rsid w:val="00C852CA"/>
  </w:style>
  <w:style w:type="paragraph" w:styleId="52">
    <w:name w:val="List Number 5"/>
    <w:basedOn w:val="41"/>
    <w:rsid w:val="00C852CA"/>
    <w:pPr>
      <w:tabs>
        <w:tab w:val="clear" w:pos="926"/>
        <w:tab w:val="clear" w:pos="1361"/>
        <w:tab w:val="left" w:pos="2268"/>
      </w:tabs>
      <w:ind w:left="2268"/>
    </w:pPr>
  </w:style>
  <w:style w:type="paragraph" w:customStyle="1" w:styleId="23">
    <w:name w:val="Список нум.2"/>
    <w:basedOn w:val="21"/>
    <w:rsid w:val="00C852CA"/>
  </w:style>
  <w:style w:type="paragraph" w:customStyle="1" w:styleId="33">
    <w:name w:val="Список нум.3"/>
    <w:basedOn w:val="31"/>
    <w:rsid w:val="00C852CA"/>
  </w:style>
  <w:style w:type="paragraph" w:customStyle="1" w:styleId="43">
    <w:name w:val="Список нум.4"/>
    <w:basedOn w:val="41"/>
    <w:rsid w:val="00C852CA"/>
  </w:style>
  <w:style w:type="paragraph" w:customStyle="1" w:styleId="53">
    <w:name w:val="Список нум.5"/>
    <w:basedOn w:val="52"/>
    <w:rsid w:val="00C852CA"/>
  </w:style>
  <w:style w:type="paragraph" w:customStyle="1" w:styleId="af0">
    <w:name w:val="Основной текст таблицы"/>
    <w:basedOn w:val="a0"/>
    <w:rsid w:val="00C852CA"/>
    <w:pPr>
      <w:spacing w:before="40" w:after="40"/>
      <w:ind w:firstLine="0"/>
      <w:jc w:val="center"/>
    </w:pPr>
    <w:rPr>
      <w:sz w:val="24"/>
    </w:rPr>
  </w:style>
  <w:style w:type="paragraph" w:customStyle="1" w:styleId="af1">
    <w:name w:val="Номер таблицы"/>
    <w:basedOn w:val="a0"/>
    <w:next w:val="af0"/>
    <w:rsid w:val="00C852CA"/>
    <w:pPr>
      <w:keepNext/>
      <w:keepLines/>
      <w:tabs>
        <w:tab w:val="left" w:pos="1843"/>
      </w:tabs>
      <w:spacing w:before="120"/>
      <w:ind w:left="1843" w:hanging="1843"/>
      <w:jc w:val="left"/>
    </w:pPr>
    <w:rPr>
      <w:b/>
    </w:rPr>
  </w:style>
  <w:style w:type="paragraph" w:customStyle="1" w:styleId="af2">
    <w:name w:val="Заголовок таблицы"/>
    <w:basedOn w:val="af1"/>
    <w:next w:val="af0"/>
    <w:rsid w:val="00C852CA"/>
  </w:style>
  <w:style w:type="paragraph" w:styleId="af3">
    <w:name w:val="Title"/>
    <w:basedOn w:val="a"/>
    <w:qFormat/>
    <w:rsid w:val="00C852CA"/>
    <w:pPr>
      <w:jc w:val="center"/>
    </w:pPr>
    <w:rPr>
      <w:b/>
      <w:bCs/>
      <w:sz w:val="28"/>
    </w:rPr>
  </w:style>
  <w:style w:type="paragraph" w:styleId="af4">
    <w:name w:val="Body Text Indent"/>
    <w:basedOn w:val="a"/>
    <w:link w:val="af5"/>
    <w:uiPriority w:val="99"/>
    <w:rsid w:val="00C852CA"/>
    <w:pPr>
      <w:ind w:firstLine="720"/>
      <w:jc w:val="both"/>
    </w:pPr>
    <w:rPr>
      <w:sz w:val="28"/>
    </w:rPr>
  </w:style>
  <w:style w:type="character" w:customStyle="1" w:styleId="af5">
    <w:name w:val="Основной текст с отступом Знак"/>
    <w:link w:val="af4"/>
    <w:uiPriority w:val="99"/>
    <w:rsid w:val="00985233"/>
    <w:rPr>
      <w:sz w:val="28"/>
      <w:lang w:val="ru-RU" w:eastAsia="ru-RU" w:bidi="ar-SA"/>
    </w:rPr>
  </w:style>
  <w:style w:type="paragraph" w:styleId="34">
    <w:name w:val="Body Text Indent 3"/>
    <w:basedOn w:val="a"/>
    <w:rsid w:val="00C852CA"/>
    <w:pPr>
      <w:ind w:left="540" w:firstLine="540"/>
      <w:jc w:val="both"/>
    </w:pPr>
    <w:rPr>
      <w:sz w:val="28"/>
    </w:rPr>
  </w:style>
  <w:style w:type="paragraph" w:styleId="af6">
    <w:name w:val="Block Text"/>
    <w:basedOn w:val="a"/>
    <w:rsid w:val="00C852CA"/>
    <w:pPr>
      <w:ind w:left="180" w:right="228" w:firstLine="720"/>
      <w:jc w:val="both"/>
    </w:pPr>
  </w:style>
  <w:style w:type="table" w:styleId="af7">
    <w:name w:val="Table Grid"/>
    <w:basedOn w:val="a2"/>
    <w:uiPriority w:val="59"/>
    <w:rsid w:val="00C852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4">
    <w:name w:val="заголовок 2"/>
    <w:basedOn w:val="a"/>
    <w:next w:val="a"/>
    <w:rsid w:val="00C852CA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80">
    <w:name w:val="Стиль8"/>
    <w:basedOn w:val="a"/>
    <w:rsid w:val="00C852CA"/>
    <w:pPr>
      <w:spacing w:line="360" w:lineRule="auto"/>
      <w:ind w:left="284" w:firstLine="709"/>
      <w:jc w:val="both"/>
    </w:pPr>
    <w:rPr>
      <w:color w:val="000000"/>
      <w:sz w:val="24"/>
      <w:szCs w:val="24"/>
      <w:lang w:eastAsia="en-US"/>
    </w:rPr>
  </w:style>
  <w:style w:type="paragraph" w:customStyle="1" w:styleId="110">
    <w:name w:val="Заголовок 11"/>
    <w:basedOn w:val="a"/>
    <w:next w:val="a"/>
    <w:rsid w:val="00C852CA"/>
    <w:pPr>
      <w:keepNext/>
      <w:outlineLvl w:val="0"/>
    </w:pPr>
    <w:rPr>
      <w:sz w:val="28"/>
      <w:szCs w:val="24"/>
    </w:rPr>
  </w:style>
  <w:style w:type="character" w:styleId="af8">
    <w:name w:val="Hyperlink"/>
    <w:uiPriority w:val="99"/>
    <w:rsid w:val="00C852CA"/>
    <w:rPr>
      <w:color w:val="0000FF"/>
      <w:u w:val="single"/>
    </w:rPr>
  </w:style>
  <w:style w:type="paragraph" w:customStyle="1" w:styleId="af9">
    <w:name w:val="Краткий обратный адрес"/>
    <w:basedOn w:val="a"/>
    <w:rsid w:val="00C852CA"/>
  </w:style>
  <w:style w:type="character" w:styleId="afa">
    <w:name w:val="Strong"/>
    <w:qFormat/>
    <w:rsid w:val="00C852CA"/>
    <w:rPr>
      <w:b/>
      <w:bCs/>
    </w:rPr>
  </w:style>
  <w:style w:type="paragraph" w:styleId="12">
    <w:name w:val="toc 1"/>
    <w:basedOn w:val="a"/>
    <w:next w:val="a"/>
    <w:autoRedefine/>
    <w:uiPriority w:val="39"/>
    <w:rsid w:val="00C852CA"/>
    <w:pPr>
      <w:tabs>
        <w:tab w:val="right" w:leader="dot" w:pos="10260"/>
      </w:tabs>
      <w:spacing w:before="120" w:after="120" w:line="360" w:lineRule="auto"/>
      <w:ind w:left="720" w:right="228" w:hanging="360"/>
    </w:pPr>
    <w:rPr>
      <w:bCs/>
      <w:noProof/>
      <w:sz w:val="24"/>
      <w:szCs w:val="24"/>
    </w:rPr>
  </w:style>
  <w:style w:type="paragraph" w:styleId="25">
    <w:name w:val="toc 2"/>
    <w:basedOn w:val="a"/>
    <w:next w:val="a"/>
    <w:autoRedefine/>
    <w:uiPriority w:val="39"/>
    <w:rsid w:val="00C852CA"/>
    <w:pPr>
      <w:tabs>
        <w:tab w:val="right" w:leader="dot" w:pos="10260"/>
      </w:tabs>
      <w:ind w:left="360"/>
    </w:pPr>
    <w:rPr>
      <w:smallCaps/>
    </w:rPr>
  </w:style>
  <w:style w:type="paragraph" w:styleId="35">
    <w:name w:val="toc 3"/>
    <w:basedOn w:val="a"/>
    <w:next w:val="a"/>
    <w:autoRedefine/>
    <w:semiHidden/>
    <w:rsid w:val="00C852CA"/>
    <w:pPr>
      <w:tabs>
        <w:tab w:val="right" w:leader="dot" w:pos="10260"/>
      </w:tabs>
      <w:spacing w:line="360" w:lineRule="auto"/>
      <w:ind w:left="400" w:right="228" w:firstLine="140"/>
    </w:pPr>
    <w:rPr>
      <w:iCs/>
      <w:noProof/>
      <w:sz w:val="24"/>
      <w:szCs w:val="24"/>
    </w:rPr>
  </w:style>
  <w:style w:type="paragraph" w:styleId="44">
    <w:name w:val="toc 4"/>
    <w:basedOn w:val="a"/>
    <w:next w:val="a"/>
    <w:autoRedefine/>
    <w:semiHidden/>
    <w:rsid w:val="00C852CA"/>
    <w:pPr>
      <w:tabs>
        <w:tab w:val="right" w:leader="dot" w:pos="10260"/>
      </w:tabs>
      <w:ind w:left="600"/>
    </w:pPr>
    <w:rPr>
      <w:noProof/>
      <w:sz w:val="24"/>
      <w:szCs w:val="24"/>
    </w:rPr>
  </w:style>
  <w:style w:type="paragraph" w:styleId="afb">
    <w:name w:val="Document Map"/>
    <w:basedOn w:val="a"/>
    <w:semiHidden/>
    <w:rsid w:val="00C852CA"/>
    <w:pPr>
      <w:shd w:val="clear" w:color="auto" w:fill="000080"/>
    </w:pPr>
    <w:rPr>
      <w:rFonts w:ascii="Tahoma" w:hAnsi="Tahoma" w:cs="Tahoma"/>
    </w:rPr>
  </w:style>
  <w:style w:type="paragraph" w:customStyle="1" w:styleId="13">
    <w:name w:val="Абзац списка1"/>
    <w:basedOn w:val="a"/>
    <w:rsid w:val="00DB555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c">
    <w:name w:val="caption"/>
    <w:aliases w:val="Название объекта_рисунок,Рис. №,Рис. №1,Рис. №2,Рис. №11,Рис. №3,Рис. №3 Знак,Вставить №,Табл. №"/>
    <w:basedOn w:val="a"/>
    <w:next w:val="a"/>
    <w:link w:val="afd"/>
    <w:qFormat/>
    <w:rsid w:val="00C1178F"/>
    <w:pPr>
      <w:ind w:left="180" w:right="344" w:firstLine="540"/>
      <w:jc w:val="right"/>
    </w:pPr>
    <w:rPr>
      <w:sz w:val="28"/>
      <w:szCs w:val="28"/>
    </w:rPr>
  </w:style>
  <w:style w:type="paragraph" w:styleId="afe">
    <w:name w:val="List Paragraph"/>
    <w:basedOn w:val="a"/>
    <w:link w:val="aff"/>
    <w:qFormat/>
    <w:rsid w:val="005C728F"/>
    <w:pPr>
      <w:widowControl w:val="0"/>
      <w:autoSpaceDE w:val="0"/>
      <w:autoSpaceDN w:val="0"/>
      <w:adjustRightInd w:val="0"/>
      <w:ind w:left="720"/>
      <w:contextualSpacing/>
    </w:pPr>
    <w:rPr>
      <w:rFonts w:ascii="Cambria" w:hAnsi="Cambria"/>
      <w:sz w:val="24"/>
      <w:szCs w:val="24"/>
    </w:rPr>
  </w:style>
  <w:style w:type="character" w:customStyle="1" w:styleId="aff">
    <w:name w:val="Абзац списка Знак"/>
    <w:link w:val="afe"/>
    <w:locked/>
    <w:rsid w:val="00673C62"/>
    <w:rPr>
      <w:rFonts w:ascii="Cambria" w:hAnsi="Cambria"/>
      <w:sz w:val="24"/>
      <w:szCs w:val="24"/>
      <w:lang w:val="ru-RU" w:eastAsia="ru-RU" w:bidi="ar-SA"/>
    </w:rPr>
  </w:style>
  <w:style w:type="table" w:customStyle="1" w:styleId="14">
    <w:name w:val="Сетка таблицы1"/>
    <w:basedOn w:val="a2"/>
    <w:next w:val="af7"/>
    <w:rsid w:val="00726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No Spacing"/>
    <w:qFormat/>
    <w:rsid w:val="000243C0"/>
    <w:rPr>
      <w:rFonts w:ascii="Calibri" w:eastAsia="Calibri" w:hAnsi="Calibri"/>
      <w:sz w:val="22"/>
      <w:szCs w:val="22"/>
      <w:lang w:eastAsia="en-US"/>
    </w:rPr>
  </w:style>
  <w:style w:type="paragraph" w:customStyle="1" w:styleId="aff1">
    <w:name w:val="С_отступом"/>
    <w:basedOn w:val="a0"/>
    <w:rsid w:val="00E362D1"/>
    <w:pPr>
      <w:widowControl w:val="0"/>
      <w:spacing w:after="0"/>
      <w:ind w:firstLine="720"/>
    </w:pPr>
    <w:rPr>
      <w:rFonts w:eastAsia="Lucida Sans Unicode" w:cs="Courier New"/>
      <w:sz w:val="24"/>
      <w:szCs w:val="24"/>
      <w:lang w:bidi="ru-RU"/>
    </w:rPr>
  </w:style>
  <w:style w:type="paragraph" w:customStyle="1" w:styleId="aff2">
    <w:name w:val="Содержимое таблицы"/>
    <w:basedOn w:val="a"/>
    <w:rsid w:val="00635C67"/>
    <w:pPr>
      <w:widowControl w:val="0"/>
      <w:suppressLineNumbers/>
      <w:jc w:val="center"/>
    </w:pPr>
    <w:rPr>
      <w:rFonts w:eastAsia="Lucida Sans Unicode" w:cs="Tahoma"/>
      <w:sz w:val="24"/>
      <w:szCs w:val="24"/>
      <w:lang w:bidi="ru-RU"/>
    </w:rPr>
  </w:style>
  <w:style w:type="character" w:customStyle="1" w:styleId="10">
    <w:name w:val="Заголовок 1 Знак"/>
    <w:link w:val="1"/>
    <w:rsid w:val="0021322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ff3">
    <w:name w:val="Plain Text"/>
    <w:basedOn w:val="a"/>
    <w:link w:val="aff4"/>
    <w:rsid w:val="00213225"/>
    <w:rPr>
      <w:rFonts w:ascii="Courier New" w:hAnsi="Courier New" w:cs="Courier New"/>
    </w:rPr>
  </w:style>
  <w:style w:type="character" w:customStyle="1" w:styleId="aff4">
    <w:name w:val="Текст Знак"/>
    <w:link w:val="aff3"/>
    <w:rsid w:val="00213225"/>
    <w:rPr>
      <w:rFonts w:ascii="Courier New" w:hAnsi="Courier New" w:cs="Courier New"/>
      <w:lang w:val="ru-RU" w:eastAsia="ru-RU" w:bidi="ar-SA"/>
    </w:rPr>
  </w:style>
  <w:style w:type="character" w:customStyle="1" w:styleId="a7">
    <w:name w:val="Нижний колонтитул Знак"/>
    <w:aliases w:val="ЛЕН2_НИР Знак, Знак Знак Знак Знак,Знак Знак Знак Знак"/>
    <w:link w:val="a6"/>
    <w:rsid w:val="00C71F09"/>
    <w:rPr>
      <w:lang w:val="ru-RU" w:eastAsia="ru-RU" w:bidi="ar-SA"/>
    </w:rPr>
  </w:style>
  <w:style w:type="paragraph" w:styleId="aff5">
    <w:name w:val="TOC Heading"/>
    <w:basedOn w:val="1"/>
    <w:next w:val="a"/>
    <w:uiPriority w:val="39"/>
    <w:qFormat/>
    <w:rsid w:val="006A1DC9"/>
    <w:pPr>
      <w:keepLines/>
      <w:widowControl/>
      <w:autoSpaceDE/>
      <w:autoSpaceDN/>
      <w:adjustRightInd/>
      <w:spacing w:before="480" w:after="0" w:line="276" w:lineRule="auto"/>
      <w:ind w:left="0" w:right="0" w:firstLine="0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FORMATTEXT">
    <w:name w:val=".FORMATTEXT"/>
    <w:uiPriority w:val="99"/>
    <w:rsid w:val="007C6EA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01">
    <w:name w:val="01_Текст общих данных"/>
    <w:basedOn w:val="a"/>
    <w:rsid w:val="000B4DE7"/>
    <w:pPr>
      <w:widowControl w:val="0"/>
      <w:tabs>
        <w:tab w:val="left" w:pos="1985"/>
      </w:tabs>
      <w:spacing w:line="360" w:lineRule="auto"/>
      <w:ind w:left="284" w:right="284" w:firstLine="709"/>
      <w:jc w:val="both"/>
    </w:pPr>
    <w:rPr>
      <w:rFonts w:ascii="Arial" w:hAnsi="Arial"/>
      <w:sz w:val="24"/>
      <w:lang w:eastAsia="en-US"/>
    </w:rPr>
  </w:style>
  <w:style w:type="paragraph" w:customStyle="1" w:styleId="aff6">
    <w:name w:val="Текст обычный"/>
    <w:basedOn w:val="a"/>
    <w:link w:val="aff7"/>
    <w:qFormat/>
    <w:rsid w:val="00B33E67"/>
    <w:pPr>
      <w:widowControl w:val="0"/>
      <w:spacing w:after="120" w:line="360" w:lineRule="auto"/>
      <w:ind w:left="170" w:firstLine="709"/>
      <w:jc w:val="both"/>
    </w:pPr>
    <w:rPr>
      <w:sz w:val="24"/>
      <w:szCs w:val="26"/>
    </w:rPr>
  </w:style>
  <w:style w:type="character" w:customStyle="1" w:styleId="aff7">
    <w:name w:val="Текст обычный Знак"/>
    <w:link w:val="aff6"/>
    <w:rsid w:val="00B33E67"/>
    <w:rPr>
      <w:sz w:val="24"/>
      <w:szCs w:val="26"/>
    </w:rPr>
  </w:style>
  <w:style w:type="character" w:customStyle="1" w:styleId="afd">
    <w:name w:val="Название объекта Знак"/>
    <w:aliases w:val="Название объекта_рисунок Знак,Рис. № Знак,Рис. №1 Знак,Рис. №2 Знак,Рис. №11 Знак,Рис. №3 Знак1,Рис. №3 Знак Знак,Вставить № Знак,Табл. № Знак"/>
    <w:link w:val="afc"/>
    <w:rsid w:val="00325136"/>
    <w:rPr>
      <w:sz w:val="28"/>
      <w:szCs w:val="28"/>
    </w:rPr>
  </w:style>
  <w:style w:type="character" w:customStyle="1" w:styleId="a5">
    <w:name w:val="Верхний колонтитул Знак"/>
    <w:basedOn w:val="a1"/>
    <w:link w:val="a4"/>
    <w:uiPriority w:val="99"/>
    <w:rsid w:val="00E45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FF2C9-C97B-49F0-99CC-0E95D58A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7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Hydroproject</Company>
  <LinksUpToDate>false</LinksUpToDate>
  <CharactersWithSpaces>6361</CharactersWithSpaces>
  <SharedDoc>false</SharedDoc>
  <HLinks>
    <vt:vector size="12" baseType="variant">
      <vt:variant>
        <vt:i4>1507380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_Toc415157072</vt:lpwstr>
      </vt:variant>
      <vt:variant>
        <vt:i4>1507380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_Toc415157071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pkv17</dc:creator>
  <cp:lastModifiedBy>Митасова Юлия Александровна</cp:lastModifiedBy>
  <cp:revision>6</cp:revision>
  <cp:lastPrinted>2016-07-27T07:59:00Z</cp:lastPrinted>
  <dcterms:created xsi:type="dcterms:W3CDTF">2016-07-26T12:35:00Z</dcterms:created>
  <dcterms:modified xsi:type="dcterms:W3CDTF">2016-07-27T08:05:00Z</dcterms:modified>
</cp:coreProperties>
</file>